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00C08" w14:textId="773AA59E" w:rsidR="00232E38" w:rsidRDefault="00232E38" w:rsidP="00232E38">
      <w:pPr>
        <w:jc w:val="right"/>
        <w:rPr>
          <w:rFonts w:ascii="Calibri" w:hAnsi="Calibri" w:cs="Calibri"/>
          <w:b/>
        </w:rPr>
      </w:pPr>
      <w:r w:rsidRPr="00F91AB6">
        <w:rPr>
          <w:rFonts w:ascii="Calibri" w:hAnsi="Calibri" w:cs="Calibri"/>
          <w:b/>
        </w:rPr>
        <w:t xml:space="preserve">Załącznik Nr </w:t>
      </w:r>
      <w:r w:rsidR="00CC067B">
        <w:rPr>
          <w:rFonts w:ascii="Calibri" w:hAnsi="Calibri" w:cs="Calibri"/>
          <w:b/>
        </w:rPr>
        <w:t>13</w:t>
      </w:r>
      <w:r w:rsidRPr="00F91AB6">
        <w:rPr>
          <w:rFonts w:ascii="Calibri" w:hAnsi="Calibri" w:cs="Calibri"/>
          <w:b/>
        </w:rPr>
        <w:t xml:space="preserve"> do SWZ</w:t>
      </w:r>
    </w:p>
    <w:p w14:paraId="3D7A7988" w14:textId="77777777" w:rsidR="00232E38" w:rsidRPr="00F91AB6" w:rsidRDefault="00232E38" w:rsidP="00232E38">
      <w:pPr>
        <w:spacing w:line="100" w:lineRule="atLeast"/>
        <w:ind w:firstLine="708"/>
        <w:jc w:val="right"/>
        <w:rPr>
          <w:rFonts w:ascii="Calibri" w:hAnsi="Calibri" w:cs="Calibri"/>
          <w:b/>
        </w:rPr>
      </w:pPr>
    </w:p>
    <w:p w14:paraId="1E951C18" w14:textId="77777777" w:rsidR="00232E38" w:rsidRPr="00F91AB6" w:rsidRDefault="00232E38" w:rsidP="00232E38">
      <w:pPr>
        <w:spacing w:line="100" w:lineRule="atLeast"/>
        <w:ind w:firstLine="708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  <w:b/>
        </w:rPr>
        <w:t>Zamawiający:</w:t>
      </w:r>
    </w:p>
    <w:p w14:paraId="59637559" w14:textId="77777777" w:rsidR="00232E38" w:rsidRPr="00F91AB6" w:rsidRDefault="00232E38" w:rsidP="00232E38">
      <w:pPr>
        <w:spacing w:line="100" w:lineRule="atLeast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</w:rPr>
        <w:t>Regionalne Centrum Krwiodawstwa i Krwiolecznictwa w Bydgoszczy</w:t>
      </w:r>
    </w:p>
    <w:p w14:paraId="5799ACC0" w14:textId="77777777" w:rsidR="00232E38" w:rsidRPr="00F91AB6" w:rsidRDefault="00232E38" w:rsidP="00232E38">
      <w:pPr>
        <w:spacing w:line="100" w:lineRule="atLeast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</w:rPr>
        <w:t xml:space="preserve">ul. Ks. Ryszarda </w:t>
      </w:r>
      <w:proofErr w:type="spellStart"/>
      <w:r w:rsidRPr="00F91AB6">
        <w:rPr>
          <w:rFonts w:ascii="Calibri" w:hAnsi="Calibri" w:cs="Calibri"/>
        </w:rPr>
        <w:t>Markwarta</w:t>
      </w:r>
      <w:proofErr w:type="spellEnd"/>
      <w:r w:rsidRPr="00F91AB6">
        <w:rPr>
          <w:rFonts w:ascii="Calibri" w:hAnsi="Calibri" w:cs="Calibri"/>
        </w:rPr>
        <w:t xml:space="preserve"> 8; 85-015 Bydgoszcz</w:t>
      </w:r>
    </w:p>
    <w:p w14:paraId="3D851E49" w14:textId="77777777" w:rsidR="00232E38" w:rsidRDefault="00232E38" w:rsidP="00232E38">
      <w:pPr>
        <w:spacing w:line="100" w:lineRule="atLeast"/>
        <w:jc w:val="right"/>
        <w:rPr>
          <w:rFonts w:ascii="Calibri" w:hAnsi="Calibri" w:cs="Calibri"/>
          <w:i/>
        </w:rPr>
      </w:pPr>
      <w:r w:rsidRPr="00F91AB6">
        <w:rPr>
          <w:rFonts w:ascii="Calibri" w:hAnsi="Calibri" w:cs="Calibri"/>
          <w:i/>
        </w:rPr>
        <w:t xml:space="preserve"> (pełna nazwa/firma, adres)</w:t>
      </w:r>
    </w:p>
    <w:p w14:paraId="36E7BCDF" w14:textId="77777777" w:rsidR="00232E38" w:rsidRDefault="00232E38" w:rsidP="00232E38">
      <w:pPr>
        <w:spacing w:after="160" w:line="259" w:lineRule="auto"/>
      </w:pPr>
    </w:p>
    <w:p w14:paraId="7345957E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  <w:b/>
        </w:rPr>
        <w:t>Wykonawca: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14:paraId="4F8504D9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3D17DF42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  <w:i/>
        </w:rPr>
        <w:t xml:space="preserve">(pełna nazwa/firma, adres, w zależności od podmiotu: </w:t>
      </w:r>
      <w:r>
        <w:rPr>
          <w:rFonts w:cs="Calibri"/>
          <w:i/>
        </w:rPr>
        <w:br/>
        <w:t xml:space="preserve">NIP/ PESEL, KRS/ 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</w:p>
    <w:p w14:paraId="57DCCC6E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  <w:u w:val="single"/>
        </w:rPr>
        <w:t>reprezentowany przez:</w:t>
      </w:r>
    </w:p>
    <w:p w14:paraId="4C9B6F8D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02135B07" w14:textId="77777777" w:rsidR="00232E38" w:rsidRDefault="00232E38" w:rsidP="00232E38">
      <w:pPr>
        <w:spacing w:line="100" w:lineRule="atLeast"/>
        <w:rPr>
          <w:rFonts w:cs="Calibri"/>
          <w:i/>
        </w:rPr>
      </w:pPr>
      <w:r>
        <w:rPr>
          <w:rFonts w:cs="Calibri"/>
          <w:i/>
        </w:rPr>
        <w:t>(imię, nazwisko, stanowisko/ podstawa do reprezentacji)</w:t>
      </w:r>
    </w:p>
    <w:p w14:paraId="3B97D71D" w14:textId="77777777" w:rsidR="00232E38" w:rsidRDefault="00232E38" w:rsidP="00232E38">
      <w:pPr>
        <w:pStyle w:val="Standard"/>
        <w:jc w:val="right"/>
        <w:rPr>
          <w:rFonts w:ascii="Times New Roman" w:hAnsi="Times New Roman" w:cs="Times New Roman"/>
          <w:sz w:val="16"/>
          <w:szCs w:val="16"/>
        </w:rPr>
      </w:pPr>
    </w:p>
    <w:p w14:paraId="4B243686" w14:textId="77777777" w:rsidR="00232E38" w:rsidRDefault="00232E38" w:rsidP="00232E38">
      <w:pPr>
        <w:spacing w:after="160" w:line="259" w:lineRule="auto"/>
      </w:pPr>
    </w:p>
    <w:p w14:paraId="474C8BFE" w14:textId="77777777" w:rsidR="00232E38" w:rsidRPr="00232E38" w:rsidRDefault="00232E38" w:rsidP="00232E38">
      <w:pPr>
        <w:pStyle w:val="Default"/>
        <w:spacing w:after="12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32E38">
        <w:rPr>
          <w:rFonts w:asciiTheme="minorHAnsi" w:hAnsiTheme="minorHAnsi" w:cstheme="minorHAnsi"/>
          <w:i/>
          <w:iCs/>
          <w:color w:val="0A0A0A"/>
        </w:rPr>
        <w:t xml:space="preserve">Dotyczy postępowania: </w:t>
      </w:r>
      <w:r w:rsidRPr="00232E38">
        <w:rPr>
          <w:rFonts w:asciiTheme="minorHAnsi" w:hAnsiTheme="minorHAnsi" w:cstheme="minorHAnsi"/>
          <w:b/>
          <w:bCs/>
          <w:sz w:val="20"/>
          <w:szCs w:val="20"/>
        </w:rPr>
        <w:t>DOSTAWA SERWERA DLA SYSTEMU DZIEDZINOWEGO BANK KRWI</w:t>
      </w:r>
    </w:p>
    <w:p w14:paraId="6723FFAA" w14:textId="77777777" w:rsidR="00232E38" w:rsidRDefault="00232E38" w:rsidP="00232E38"/>
    <w:p w14:paraId="1B46C689" w14:textId="7BC246D3" w:rsidR="00232E38" w:rsidRPr="00232E38" w:rsidRDefault="00232E38" w:rsidP="00232E38">
      <w:pPr>
        <w:rPr>
          <w:rFonts w:ascii="Calibri" w:hAnsi="Calibri" w:cs="Calibri"/>
          <w:sz w:val="22"/>
          <w:szCs w:val="22"/>
        </w:rPr>
      </w:pPr>
      <w:r w:rsidRPr="00232E38">
        <w:rPr>
          <w:rFonts w:ascii="Calibri" w:hAnsi="Calibri" w:cs="Calibri"/>
          <w:sz w:val="22"/>
          <w:szCs w:val="22"/>
        </w:rPr>
        <w:t>Jeżeli wykonawca oferuje rozwiązania ICT, jest obowiązany jednoznacznie zidentyfikować w ofercie każde oferowane rozwiązanie ICT, w szczególności przez wskazanie:</w:t>
      </w:r>
    </w:p>
    <w:p w14:paraId="053B457F" w14:textId="77777777" w:rsidR="00232E38" w:rsidRPr="00232E38" w:rsidRDefault="00232E38" w:rsidP="00232E38">
      <w:pPr>
        <w:rPr>
          <w:rFonts w:ascii="Calibri" w:hAnsi="Calibri" w:cs="Calibri"/>
          <w:sz w:val="22"/>
          <w:szCs w:val="22"/>
        </w:rPr>
      </w:pPr>
      <w:r w:rsidRPr="00232E38">
        <w:rPr>
          <w:rFonts w:ascii="Calibri" w:hAnsi="Calibri" w:cs="Calibri"/>
          <w:sz w:val="22"/>
          <w:szCs w:val="22"/>
        </w:rPr>
        <w:t>1. nazwy rozwiązania,</w:t>
      </w:r>
    </w:p>
    <w:p w14:paraId="4DE5D6CD" w14:textId="77777777" w:rsidR="00232E38" w:rsidRPr="00232E38" w:rsidRDefault="00232E38" w:rsidP="00232E38">
      <w:pPr>
        <w:rPr>
          <w:rFonts w:ascii="Calibri" w:hAnsi="Calibri" w:cs="Calibri"/>
          <w:sz w:val="22"/>
          <w:szCs w:val="22"/>
        </w:rPr>
      </w:pPr>
      <w:r w:rsidRPr="00232E38">
        <w:rPr>
          <w:rFonts w:ascii="Calibri" w:hAnsi="Calibri" w:cs="Calibri"/>
          <w:sz w:val="22"/>
          <w:szCs w:val="22"/>
        </w:rPr>
        <w:t>2. producenta albo dostawcy,</w:t>
      </w:r>
    </w:p>
    <w:p w14:paraId="056E631F" w14:textId="77777777" w:rsidR="00232E38" w:rsidRPr="00232E38" w:rsidRDefault="00232E38" w:rsidP="00232E38">
      <w:pPr>
        <w:rPr>
          <w:rFonts w:ascii="Calibri" w:hAnsi="Calibri" w:cs="Calibri"/>
          <w:sz w:val="22"/>
          <w:szCs w:val="22"/>
        </w:rPr>
      </w:pPr>
      <w:r w:rsidRPr="00232E38">
        <w:rPr>
          <w:rFonts w:ascii="Calibri" w:hAnsi="Calibri" w:cs="Calibri"/>
          <w:sz w:val="22"/>
          <w:szCs w:val="22"/>
        </w:rPr>
        <w:t>3. typu, modelu, wersji lub innego oznaczenia pozwalającego na jego identyfikację,</w:t>
      </w:r>
    </w:p>
    <w:p w14:paraId="76DD5E45" w14:textId="77777777" w:rsidR="00232E38" w:rsidRPr="00232E38" w:rsidRDefault="00232E38" w:rsidP="00232E38">
      <w:pPr>
        <w:rPr>
          <w:rFonts w:ascii="Calibri" w:hAnsi="Calibri" w:cs="Calibri"/>
          <w:sz w:val="22"/>
          <w:szCs w:val="22"/>
        </w:rPr>
      </w:pPr>
      <w:r w:rsidRPr="00232E38">
        <w:rPr>
          <w:rFonts w:ascii="Calibri" w:hAnsi="Calibri" w:cs="Calibri"/>
          <w:sz w:val="22"/>
          <w:szCs w:val="22"/>
        </w:rPr>
        <w:t>4. funkcji pełnionej w ramach realizacji zamówienia.</w:t>
      </w:r>
    </w:p>
    <w:p w14:paraId="39A8C97E" w14:textId="77777777" w:rsidR="00232E38" w:rsidRDefault="00232E38" w:rsidP="004E562D">
      <w:pPr>
        <w:pStyle w:val="Default"/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</w:p>
    <w:p w14:paraId="11BBCA82" w14:textId="77777777" w:rsidR="004E562D" w:rsidRDefault="004E562D" w:rsidP="004E562D">
      <w:pPr>
        <w:shd w:val="clear" w:color="auto" w:fill="FFFFFF"/>
        <w:rPr>
          <w:rFonts w:asciiTheme="minorHAnsi" w:hAnsiTheme="minorHAnsi" w:cstheme="minorHAnsi"/>
          <w:b/>
          <w:bCs/>
        </w:rPr>
      </w:pPr>
    </w:p>
    <w:p w14:paraId="6E204882" w14:textId="24EC2107" w:rsidR="004E562D" w:rsidRPr="004E562D" w:rsidRDefault="004E562D" w:rsidP="004E562D">
      <w:pPr>
        <w:shd w:val="clear" w:color="auto" w:fill="FFFFFF"/>
        <w:jc w:val="center"/>
        <w:rPr>
          <w:rFonts w:ascii="Arial" w:hAnsi="Arial" w:cs="Arial"/>
          <w:color w:val="0A0A0A"/>
          <w:sz w:val="24"/>
          <w:szCs w:val="24"/>
        </w:rPr>
      </w:pPr>
      <w:r w:rsidRPr="004E562D">
        <w:rPr>
          <w:rFonts w:ascii="Arial" w:hAnsi="Arial" w:cs="Arial"/>
          <w:b/>
          <w:bCs/>
          <w:color w:val="0A0A0A"/>
          <w:sz w:val="24"/>
          <w:szCs w:val="24"/>
        </w:rPr>
        <w:t>WYKAZ ELEMENTÓW ICT OBJĘTYCH OFERTĄ</w:t>
      </w:r>
    </w:p>
    <w:p w14:paraId="678A859B" w14:textId="16E3BFDF" w:rsidR="004E562D" w:rsidRDefault="004E562D" w:rsidP="004E562D">
      <w:pPr>
        <w:shd w:val="clear" w:color="auto" w:fill="FFFFFF"/>
        <w:rPr>
          <w:rFonts w:ascii="Arial" w:hAnsi="Arial" w:cs="Arial"/>
          <w:color w:val="0A0A0A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813"/>
        <w:gridCol w:w="1813"/>
        <w:gridCol w:w="1814"/>
        <w:gridCol w:w="1813"/>
        <w:gridCol w:w="1814"/>
      </w:tblGrid>
      <w:tr w:rsidR="004E562D" w:rsidRPr="004E562D" w14:paraId="514DAC28" w14:textId="77777777" w:rsidTr="004E562D">
        <w:tc>
          <w:tcPr>
            <w:tcW w:w="562" w:type="dxa"/>
          </w:tcPr>
          <w:p w14:paraId="5B4E1123" w14:textId="5815CB29" w:rsidR="004E562D" w:rsidRPr="004E562D" w:rsidRDefault="004E562D" w:rsidP="004E562D">
            <w:pPr>
              <w:rPr>
                <w:rFonts w:asciiTheme="minorHAnsi" w:hAnsiTheme="minorHAnsi" w:cstheme="minorHAnsi"/>
                <w:color w:val="0A0A0A"/>
              </w:rPr>
            </w:pPr>
            <w:proofErr w:type="spellStart"/>
            <w:r w:rsidRPr="004E562D">
              <w:rPr>
                <w:rFonts w:asciiTheme="minorHAnsi" w:hAnsiTheme="minorHAnsi" w:cstheme="minorHAnsi"/>
                <w:color w:val="0A0A0A"/>
              </w:rPr>
              <w:t>Lp</w:t>
            </w:r>
            <w:proofErr w:type="spellEnd"/>
          </w:p>
        </w:tc>
        <w:tc>
          <w:tcPr>
            <w:tcW w:w="1813" w:type="dxa"/>
          </w:tcPr>
          <w:p w14:paraId="5CF4603A" w14:textId="7F839DA2" w:rsidR="004E562D" w:rsidRPr="004E562D" w:rsidRDefault="004E562D" w:rsidP="004E562D">
            <w:pPr>
              <w:rPr>
                <w:rFonts w:asciiTheme="minorHAnsi" w:hAnsiTheme="minorHAnsi" w:cstheme="minorHAnsi"/>
                <w:color w:val="0A0A0A"/>
              </w:rPr>
            </w:pPr>
            <w:r w:rsidRPr="004E562D">
              <w:rPr>
                <w:rFonts w:asciiTheme="minorHAnsi" w:hAnsiTheme="minorHAnsi" w:cstheme="minorHAnsi"/>
                <w:b/>
                <w:bCs/>
              </w:rPr>
              <w:t>Rodzaj elementu (Produkt/Usługa/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4E562D">
              <w:rPr>
                <w:rFonts w:asciiTheme="minorHAnsi" w:hAnsiTheme="minorHAnsi" w:cstheme="minorHAnsi"/>
                <w:b/>
                <w:bCs/>
              </w:rPr>
              <w:t>Proces)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np. produkt ICT</w:t>
            </w:r>
          </w:p>
        </w:tc>
        <w:tc>
          <w:tcPr>
            <w:tcW w:w="1813" w:type="dxa"/>
          </w:tcPr>
          <w:p w14:paraId="774344A9" w14:textId="77777777" w:rsidR="004E562D" w:rsidRDefault="004E562D" w:rsidP="004E562D">
            <w:pPr>
              <w:rPr>
                <w:rFonts w:asciiTheme="minorHAnsi" w:hAnsiTheme="minorHAnsi" w:cstheme="minorHAnsi"/>
                <w:b/>
                <w:bCs/>
              </w:rPr>
            </w:pPr>
            <w:r w:rsidRPr="004E562D">
              <w:rPr>
                <w:rFonts w:asciiTheme="minorHAnsi" w:hAnsiTheme="minorHAnsi" w:cstheme="minorHAnsi"/>
                <w:b/>
                <w:bCs/>
              </w:rPr>
              <w:t>Nazwa rozwiązania/</w:t>
            </w:r>
            <w:r>
              <w:rPr>
                <w:rFonts w:asciiTheme="minorHAnsi" w:hAnsiTheme="minorHAnsi" w:cstheme="minorHAnsi"/>
                <w:b/>
                <w:bCs/>
              </w:rPr>
              <w:br/>
            </w:r>
            <w:r w:rsidRPr="004E562D">
              <w:rPr>
                <w:rFonts w:asciiTheme="minorHAnsi" w:hAnsiTheme="minorHAnsi" w:cstheme="minorHAnsi"/>
                <w:b/>
                <w:bCs/>
              </w:rPr>
              <w:t>Systemu</w:t>
            </w:r>
          </w:p>
          <w:p w14:paraId="261C7C38" w14:textId="20D0834B" w:rsidR="004E562D" w:rsidRPr="004E562D" w:rsidRDefault="004E562D" w:rsidP="004E562D">
            <w:pPr>
              <w:rPr>
                <w:rFonts w:asciiTheme="minorHAnsi" w:hAnsiTheme="minorHAnsi" w:cstheme="minorHAnsi"/>
                <w:color w:val="0A0A0A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Np. serwer</w:t>
            </w:r>
          </w:p>
        </w:tc>
        <w:tc>
          <w:tcPr>
            <w:tcW w:w="1814" w:type="dxa"/>
          </w:tcPr>
          <w:p w14:paraId="2DD64072" w14:textId="2A13E5CA" w:rsidR="004E562D" w:rsidRPr="004E562D" w:rsidRDefault="004E562D" w:rsidP="004E562D">
            <w:pPr>
              <w:rPr>
                <w:rFonts w:asciiTheme="minorHAnsi" w:hAnsiTheme="minorHAnsi" w:cstheme="minorHAnsi"/>
                <w:color w:val="0A0A0A"/>
              </w:rPr>
            </w:pPr>
            <w:r w:rsidRPr="004E562D">
              <w:rPr>
                <w:rFonts w:asciiTheme="minorHAnsi" w:hAnsiTheme="minorHAnsi" w:cstheme="minorHAnsi"/>
                <w:b/>
                <w:bCs/>
              </w:rPr>
              <w:t>Producent / Dostawca / Usługodawca</w:t>
            </w:r>
          </w:p>
        </w:tc>
        <w:tc>
          <w:tcPr>
            <w:tcW w:w="1813" w:type="dxa"/>
          </w:tcPr>
          <w:p w14:paraId="0F730F90" w14:textId="156250AD" w:rsidR="004E562D" w:rsidRPr="004E562D" w:rsidRDefault="004E562D" w:rsidP="004E562D">
            <w:pPr>
              <w:rPr>
                <w:rFonts w:asciiTheme="minorHAnsi" w:hAnsiTheme="minorHAnsi" w:cstheme="minorHAnsi"/>
                <w:color w:val="0A0A0A"/>
              </w:rPr>
            </w:pPr>
            <w:r w:rsidRPr="004E562D">
              <w:rPr>
                <w:rFonts w:asciiTheme="minorHAnsi" w:hAnsiTheme="minorHAnsi" w:cstheme="minorHAnsi"/>
                <w:b/>
                <w:bCs/>
              </w:rPr>
              <w:t>Typ / Model / Wersja / Wariant</w:t>
            </w:r>
          </w:p>
        </w:tc>
        <w:tc>
          <w:tcPr>
            <w:tcW w:w="1814" w:type="dxa"/>
          </w:tcPr>
          <w:p w14:paraId="4C28B8FD" w14:textId="292D6A63" w:rsidR="004E562D" w:rsidRPr="004E562D" w:rsidRDefault="004E562D" w:rsidP="004E562D">
            <w:pPr>
              <w:rPr>
                <w:rFonts w:asciiTheme="minorHAnsi" w:hAnsiTheme="minorHAnsi" w:cstheme="minorHAnsi"/>
                <w:color w:val="0A0A0A"/>
              </w:rPr>
            </w:pPr>
            <w:r w:rsidRPr="004E562D">
              <w:rPr>
                <w:rFonts w:asciiTheme="minorHAnsi" w:hAnsiTheme="minorHAnsi" w:cstheme="minorHAnsi"/>
                <w:b/>
                <w:bCs/>
              </w:rPr>
              <w:t>Rola elementu w zamówieniu (np. zarządzanie, pamięć masowa)</w:t>
            </w:r>
          </w:p>
        </w:tc>
      </w:tr>
      <w:tr w:rsidR="004E562D" w14:paraId="4EC72251" w14:textId="77777777" w:rsidTr="004E562D">
        <w:tc>
          <w:tcPr>
            <w:tcW w:w="562" w:type="dxa"/>
          </w:tcPr>
          <w:p w14:paraId="2BD26A1A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23D2CAE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FE7E2C2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DF2F442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C916244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0739FD2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</w:tr>
      <w:tr w:rsidR="004E562D" w14:paraId="3410FA95" w14:textId="77777777" w:rsidTr="004E562D">
        <w:tc>
          <w:tcPr>
            <w:tcW w:w="562" w:type="dxa"/>
          </w:tcPr>
          <w:p w14:paraId="487C4DE6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3C54D8A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33C90EF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590E695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2EAC018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2D803A8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</w:tr>
      <w:tr w:rsidR="004E562D" w14:paraId="571CABAC" w14:textId="77777777" w:rsidTr="004E562D">
        <w:tc>
          <w:tcPr>
            <w:tcW w:w="562" w:type="dxa"/>
          </w:tcPr>
          <w:p w14:paraId="0A69F999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E991BC1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2CA854A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E686157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56B3160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C5229DB" w14:textId="77777777" w:rsidR="004E562D" w:rsidRDefault="004E562D" w:rsidP="004E562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</w:p>
        </w:tc>
      </w:tr>
    </w:tbl>
    <w:p w14:paraId="6C54A335" w14:textId="77777777" w:rsidR="004E562D" w:rsidRPr="004E562D" w:rsidRDefault="004E562D" w:rsidP="004E562D">
      <w:pPr>
        <w:shd w:val="clear" w:color="auto" w:fill="FFFFFF"/>
        <w:rPr>
          <w:rFonts w:ascii="Arial" w:hAnsi="Arial" w:cs="Arial"/>
          <w:color w:val="0A0A0A"/>
          <w:sz w:val="24"/>
          <w:szCs w:val="24"/>
        </w:rPr>
      </w:pPr>
    </w:p>
    <w:p w14:paraId="1D579031" w14:textId="77777777" w:rsidR="00B55C85" w:rsidRDefault="00B55C85" w:rsidP="00232E38">
      <w:pPr>
        <w:suppressAutoHyphens/>
        <w:spacing w:line="276" w:lineRule="auto"/>
        <w:jc w:val="right"/>
        <w:rPr>
          <w:rFonts w:asciiTheme="minorHAnsi" w:hAnsiTheme="minorHAnsi" w:cs="Calibri"/>
          <w:i/>
        </w:rPr>
      </w:pPr>
    </w:p>
    <w:p w14:paraId="434367DD" w14:textId="77777777" w:rsidR="00B55C85" w:rsidRDefault="00B55C85" w:rsidP="00232E38">
      <w:pPr>
        <w:suppressAutoHyphens/>
        <w:spacing w:line="276" w:lineRule="auto"/>
        <w:jc w:val="right"/>
        <w:rPr>
          <w:rFonts w:asciiTheme="minorHAnsi" w:hAnsiTheme="minorHAnsi" w:cs="Calibri"/>
          <w:i/>
        </w:rPr>
      </w:pPr>
    </w:p>
    <w:p w14:paraId="0BF46EBE" w14:textId="77777777" w:rsidR="00B55C85" w:rsidRDefault="00B55C85" w:rsidP="00232E38">
      <w:pPr>
        <w:suppressAutoHyphens/>
        <w:spacing w:line="276" w:lineRule="auto"/>
        <w:jc w:val="right"/>
        <w:rPr>
          <w:rFonts w:asciiTheme="minorHAnsi" w:hAnsiTheme="minorHAnsi" w:cs="Calibri"/>
          <w:i/>
        </w:rPr>
      </w:pPr>
    </w:p>
    <w:p w14:paraId="12E78413" w14:textId="77777777" w:rsidR="00232E38" w:rsidRDefault="00232E38" w:rsidP="00232E38">
      <w:pPr>
        <w:suppressAutoHyphens/>
        <w:spacing w:line="276" w:lineRule="auto"/>
        <w:jc w:val="right"/>
      </w:pPr>
      <w:r w:rsidRPr="00BB4116">
        <w:rPr>
          <w:rFonts w:asciiTheme="minorHAnsi" w:hAnsiTheme="minorHAnsi" w:cs="Calibri"/>
          <w:i/>
        </w:rPr>
        <w:t>Dokument należy podpisać elektronicznie zgodnie z wymaganiami SWZ</w:t>
      </w:r>
      <w:r>
        <w:t xml:space="preserve"> </w:t>
      </w:r>
    </w:p>
    <w:p w14:paraId="3FEF13BF" w14:textId="5746E9D1" w:rsidR="00A31B56" w:rsidRPr="004E562D" w:rsidRDefault="00A85415" w:rsidP="00A85415">
      <w:pPr>
        <w:rPr>
          <w:rFonts w:asciiTheme="minorHAnsi" w:hAnsiTheme="minorHAnsi" w:cs="Calibri"/>
        </w:rPr>
      </w:pPr>
      <w:bookmarkStart w:id="0" w:name="_GoBack"/>
      <w:bookmarkEnd w:id="0"/>
      <w:r w:rsidRPr="004E562D">
        <w:rPr>
          <w:rFonts w:asciiTheme="minorHAnsi" w:hAnsiTheme="minorHAnsi" w:cs="Calibri"/>
        </w:rPr>
        <w:t xml:space="preserve"> </w:t>
      </w:r>
    </w:p>
    <w:sectPr w:rsidR="00A31B56" w:rsidRPr="004E562D" w:rsidSect="00E63539">
      <w:headerReference w:type="default" r:id="rId8"/>
      <w:footerReference w:type="default" r:id="rId9"/>
      <w:pgSz w:w="11906" w:h="16838"/>
      <w:pgMar w:top="851" w:right="1133" w:bottom="426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9DB0A" w14:textId="77777777" w:rsidR="00723C69" w:rsidRDefault="00723C69" w:rsidP="007F6B33">
      <w:r>
        <w:separator/>
      </w:r>
    </w:p>
  </w:endnote>
  <w:endnote w:type="continuationSeparator" w:id="0">
    <w:p w14:paraId="608D1C7A" w14:textId="77777777" w:rsidR="00723C69" w:rsidRDefault="00723C69" w:rsidP="007F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0983167"/>
      <w:docPartObj>
        <w:docPartGallery w:val="Page Numbers (Bottom of Page)"/>
        <w:docPartUnique/>
      </w:docPartObj>
    </w:sdtPr>
    <w:sdtEndPr/>
    <w:sdtContent>
      <w:p w14:paraId="2243AA77" w14:textId="3202F18B" w:rsidR="00410F00" w:rsidRDefault="00410F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415">
          <w:rPr>
            <w:noProof/>
          </w:rPr>
          <w:t>1</w:t>
        </w:r>
        <w:r>
          <w:fldChar w:fldCharType="end"/>
        </w:r>
      </w:p>
    </w:sdtContent>
  </w:sdt>
  <w:p w14:paraId="6A6A234C" w14:textId="77777777" w:rsidR="00410F00" w:rsidRDefault="00410F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97136" w14:textId="77777777" w:rsidR="00723C69" w:rsidRDefault="00723C69" w:rsidP="007F6B33">
      <w:r>
        <w:separator/>
      </w:r>
    </w:p>
  </w:footnote>
  <w:footnote w:type="continuationSeparator" w:id="0">
    <w:p w14:paraId="3374F521" w14:textId="77777777" w:rsidR="00723C69" w:rsidRDefault="00723C69" w:rsidP="007F6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F3DD6" w14:textId="40CC4206" w:rsidR="00410F00" w:rsidRPr="00A31B56" w:rsidRDefault="00532A22" w:rsidP="00532A22">
    <w:pPr>
      <w:pStyle w:val="Nagwek"/>
      <w:rPr>
        <w:rFonts w:asciiTheme="minorHAnsi" w:hAnsiTheme="minorHAnsi" w:cstheme="minorHAnsi"/>
        <w:sz w:val="18"/>
        <w:szCs w:val="18"/>
      </w:rPr>
    </w:pPr>
    <w:r w:rsidRPr="00A31B56">
      <w:rPr>
        <w:rFonts w:asciiTheme="minorHAnsi" w:hAnsiTheme="minorHAnsi" w:cstheme="minorHAnsi"/>
        <w:sz w:val="18"/>
        <w:szCs w:val="18"/>
      </w:rPr>
      <w:t>Nr postępowania 3/ZP/2026 DOSTAWA SERWERA DLA SYSTEMU DZIEDZINOWEGO BANK KRWI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567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B"/>
    <w:multiLevelType w:val="multilevel"/>
    <w:tmpl w:val="DFCAEB5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7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C"/>
    <w:multiLevelType w:val="multilevel"/>
    <w:tmpl w:val="BFB05E4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/>
        <w:bCs w:val="0"/>
        <w:i w:val="0"/>
        <w:iCs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  <w:b w:val="0"/>
        <w:bCs w:val="0"/>
        <w:i w:val="0"/>
        <w:iCs w:val="0"/>
        <w:color w:val="000000"/>
        <w:sz w:val="20"/>
        <w:szCs w:val="24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</w:abstractNum>
  <w:abstractNum w:abstractNumId="8" w15:restartNumberingAfterBreak="0">
    <w:nsid w:val="0000000F"/>
    <w:multiLevelType w:val="singleLevel"/>
    <w:tmpl w:val="0000000F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sz w:val="22"/>
        <w:szCs w:val="22"/>
        <w:lang w:eastAsia="pl-PL"/>
      </w:rPr>
    </w:lvl>
  </w:abstractNum>
  <w:abstractNum w:abstractNumId="9" w15:restartNumberingAfterBreak="0">
    <w:nsid w:val="00000013"/>
    <w:multiLevelType w:val="singleLevel"/>
    <w:tmpl w:val="00000013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10" w15:restartNumberingAfterBreak="0">
    <w:nsid w:val="00000015"/>
    <w:multiLevelType w:val="multilevel"/>
    <w:tmpl w:val="00000015"/>
    <w:name w:val="WW8Num3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00" w:hanging="54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0" w:hanging="72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1" w:hanging="361"/>
      </w:pPr>
      <w:rPr>
        <w:rFonts w:ascii="Times New Roman" w:eastAsia="Times New Roman" w:hAnsi="Times New Roman" w:cs="Times New Roman" w:hint="default"/>
        <w:sz w:val="22"/>
        <w:szCs w:val="22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</w:abstractNum>
  <w:abstractNum w:abstractNumId="11" w15:restartNumberingAfterBreak="0">
    <w:nsid w:val="00000022"/>
    <w:multiLevelType w:val="multilevel"/>
    <w:tmpl w:val="D294211C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536B9D"/>
    <w:multiLevelType w:val="hybridMultilevel"/>
    <w:tmpl w:val="846EFC8E"/>
    <w:lvl w:ilvl="0" w:tplc="A058012A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73234"/>
    <w:multiLevelType w:val="multilevel"/>
    <w:tmpl w:val="6D3AA9F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14" w15:restartNumberingAfterBreak="0">
    <w:nsid w:val="195F0E9A"/>
    <w:multiLevelType w:val="multilevel"/>
    <w:tmpl w:val="4B767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F79220A"/>
    <w:multiLevelType w:val="hybridMultilevel"/>
    <w:tmpl w:val="B4083438"/>
    <w:lvl w:ilvl="0" w:tplc="D34473E2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1305B"/>
    <w:multiLevelType w:val="hybridMultilevel"/>
    <w:tmpl w:val="F1CA8E6A"/>
    <w:name w:val="WW8Num19422"/>
    <w:lvl w:ilvl="0" w:tplc="EC60C6F8">
      <w:start w:val="3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77AD67B2"/>
    <w:multiLevelType w:val="hybridMultilevel"/>
    <w:tmpl w:val="A7F86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15"/>
  </w:num>
  <w:num w:numId="8">
    <w:abstractNumId w:val="18"/>
  </w:num>
  <w:num w:numId="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8FF"/>
    <w:rsid w:val="00002DCD"/>
    <w:rsid w:val="00003075"/>
    <w:rsid w:val="00003DFA"/>
    <w:rsid w:val="000056D1"/>
    <w:rsid w:val="000063D1"/>
    <w:rsid w:val="000100E6"/>
    <w:rsid w:val="000117DA"/>
    <w:rsid w:val="00014489"/>
    <w:rsid w:val="0001480C"/>
    <w:rsid w:val="000178EF"/>
    <w:rsid w:val="00023131"/>
    <w:rsid w:val="000240C6"/>
    <w:rsid w:val="00026024"/>
    <w:rsid w:val="000271B7"/>
    <w:rsid w:val="000278D9"/>
    <w:rsid w:val="000331B5"/>
    <w:rsid w:val="00034206"/>
    <w:rsid w:val="000346A9"/>
    <w:rsid w:val="00036E56"/>
    <w:rsid w:val="00037D5A"/>
    <w:rsid w:val="000418A3"/>
    <w:rsid w:val="00042253"/>
    <w:rsid w:val="00043608"/>
    <w:rsid w:val="00044929"/>
    <w:rsid w:val="00044CF7"/>
    <w:rsid w:val="00044D45"/>
    <w:rsid w:val="000458A0"/>
    <w:rsid w:val="000515C6"/>
    <w:rsid w:val="00054161"/>
    <w:rsid w:val="00056065"/>
    <w:rsid w:val="00061E5C"/>
    <w:rsid w:val="0006296A"/>
    <w:rsid w:val="000642A8"/>
    <w:rsid w:val="0006752B"/>
    <w:rsid w:val="00067933"/>
    <w:rsid w:val="00070FE1"/>
    <w:rsid w:val="000726C8"/>
    <w:rsid w:val="00075550"/>
    <w:rsid w:val="000772ED"/>
    <w:rsid w:val="00084D58"/>
    <w:rsid w:val="00085B15"/>
    <w:rsid w:val="00086486"/>
    <w:rsid w:val="00086DB9"/>
    <w:rsid w:val="00087D83"/>
    <w:rsid w:val="00090A07"/>
    <w:rsid w:val="0009426C"/>
    <w:rsid w:val="00094D3C"/>
    <w:rsid w:val="00095266"/>
    <w:rsid w:val="00097A7F"/>
    <w:rsid w:val="00097BFE"/>
    <w:rsid w:val="000A1930"/>
    <w:rsid w:val="000A3AFF"/>
    <w:rsid w:val="000A3EFB"/>
    <w:rsid w:val="000A40F4"/>
    <w:rsid w:val="000B3BB3"/>
    <w:rsid w:val="000B40A0"/>
    <w:rsid w:val="000B4EEA"/>
    <w:rsid w:val="000B6215"/>
    <w:rsid w:val="000B7383"/>
    <w:rsid w:val="000C0101"/>
    <w:rsid w:val="000C0422"/>
    <w:rsid w:val="000C0D33"/>
    <w:rsid w:val="000C1069"/>
    <w:rsid w:val="000C2A1F"/>
    <w:rsid w:val="000C4CDA"/>
    <w:rsid w:val="000C56E4"/>
    <w:rsid w:val="000C6E24"/>
    <w:rsid w:val="000C6EBF"/>
    <w:rsid w:val="000D0ACC"/>
    <w:rsid w:val="000D1490"/>
    <w:rsid w:val="000D2C11"/>
    <w:rsid w:val="000E10EB"/>
    <w:rsid w:val="000E12CC"/>
    <w:rsid w:val="000E33D8"/>
    <w:rsid w:val="000E4CCD"/>
    <w:rsid w:val="000E4FB3"/>
    <w:rsid w:val="000E60C2"/>
    <w:rsid w:val="000E7969"/>
    <w:rsid w:val="000F0F70"/>
    <w:rsid w:val="000F1CA0"/>
    <w:rsid w:val="000F296C"/>
    <w:rsid w:val="000F6C34"/>
    <w:rsid w:val="00103150"/>
    <w:rsid w:val="00103935"/>
    <w:rsid w:val="00104C57"/>
    <w:rsid w:val="001056C8"/>
    <w:rsid w:val="00105BF3"/>
    <w:rsid w:val="00105FBF"/>
    <w:rsid w:val="00106AC2"/>
    <w:rsid w:val="00106E91"/>
    <w:rsid w:val="0010794F"/>
    <w:rsid w:val="001141E5"/>
    <w:rsid w:val="00115ED8"/>
    <w:rsid w:val="001210C0"/>
    <w:rsid w:val="00121CDC"/>
    <w:rsid w:val="001221A6"/>
    <w:rsid w:val="001255F0"/>
    <w:rsid w:val="00125863"/>
    <w:rsid w:val="0012794C"/>
    <w:rsid w:val="00130D5E"/>
    <w:rsid w:val="00130D70"/>
    <w:rsid w:val="00131075"/>
    <w:rsid w:val="00133803"/>
    <w:rsid w:val="001355EE"/>
    <w:rsid w:val="00146ED5"/>
    <w:rsid w:val="00147C40"/>
    <w:rsid w:val="0015007E"/>
    <w:rsid w:val="0015074C"/>
    <w:rsid w:val="00151090"/>
    <w:rsid w:val="001524BC"/>
    <w:rsid w:val="001542C0"/>
    <w:rsid w:val="00154502"/>
    <w:rsid w:val="00156B5C"/>
    <w:rsid w:val="00167A96"/>
    <w:rsid w:val="001708C8"/>
    <w:rsid w:val="00171650"/>
    <w:rsid w:val="00173089"/>
    <w:rsid w:val="00174D20"/>
    <w:rsid w:val="00174F6E"/>
    <w:rsid w:val="00176A65"/>
    <w:rsid w:val="00180115"/>
    <w:rsid w:val="001801DE"/>
    <w:rsid w:val="00181896"/>
    <w:rsid w:val="001860DD"/>
    <w:rsid w:val="00187992"/>
    <w:rsid w:val="00190733"/>
    <w:rsid w:val="00190808"/>
    <w:rsid w:val="00191CEB"/>
    <w:rsid w:val="0019586C"/>
    <w:rsid w:val="00196E08"/>
    <w:rsid w:val="001974CA"/>
    <w:rsid w:val="00197816"/>
    <w:rsid w:val="001A3DAF"/>
    <w:rsid w:val="001B6296"/>
    <w:rsid w:val="001B62B9"/>
    <w:rsid w:val="001B7B07"/>
    <w:rsid w:val="001C0F19"/>
    <w:rsid w:val="001C20C2"/>
    <w:rsid w:val="001C5991"/>
    <w:rsid w:val="001C7BB8"/>
    <w:rsid w:val="001C7D48"/>
    <w:rsid w:val="001D5667"/>
    <w:rsid w:val="001D65AA"/>
    <w:rsid w:val="001D780C"/>
    <w:rsid w:val="001E3B4C"/>
    <w:rsid w:val="001E5907"/>
    <w:rsid w:val="001F4097"/>
    <w:rsid w:val="001F49DD"/>
    <w:rsid w:val="001F5450"/>
    <w:rsid w:val="001F6C82"/>
    <w:rsid w:val="001F7E2A"/>
    <w:rsid w:val="0020229C"/>
    <w:rsid w:val="002031E7"/>
    <w:rsid w:val="00203D28"/>
    <w:rsid w:val="00205808"/>
    <w:rsid w:val="00207970"/>
    <w:rsid w:val="00207DA2"/>
    <w:rsid w:val="00210F6D"/>
    <w:rsid w:val="002135A6"/>
    <w:rsid w:val="00214DEB"/>
    <w:rsid w:val="0021656B"/>
    <w:rsid w:val="00216B35"/>
    <w:rsid w:val="00217469"/>
    <w:rsid w:val="00220543"/>
    <w:rsid w:val="00221455"/>
    <w:rsid w:val="002258C8"/>
    <w:rsid w:val="0023254B"/>
    <w:rsid w:val="00232E38"/>
    <w:rsid w:val="00234D4B"/>
    <w:rsid w:val="00234D54"/>
    <w:rsid w:val="00235764"/>
    <w:rsid w:val="00242AF7"/>
    <w:rsid w:val="002439BC"/>
    <w:rsid w:val="00246CA9"/>
    <w:rsid w:val="00257B67"/>
    <w:rsid w:val="002608E0"/>
    <w:rsid w:val="00262C81"/>
    <w:rsid w:val="0026382B"/>
    <w:rsid w:val="002644CD"/>
    <w:rsid w:val="00264C31"/>
    <w:rsid w:val="00267D52"/>
    <w:rsid w:val="00270305"/>
    <w:rsid w:val="00271073"/>
    <w:rsid w:val="00272166"/>
    <w:rsid w:val="00273577"/>
    <w:rsid w:val="002757A7"/>
    <w:rsid w:val="00276DAC"/>
    <w:rsid w:val="00277608"/>
    <w:rsid w:val="002827D1"/>
    <w:rsid w:val="00282845"/>
    <w:rsid w:val="00285777"/>
    <w:rsid w:val="002861A0"/>
    <w:rsid w:val="0028644D"/>
    <w:rsid w:val="00286B2E"/>
    <w:rsid w:val="00287609"/>
    <w:rsid w:val="002904AC"/>
    <w:rsid w:val="00290EAD"/>
    <w:rsid w:val="00291744"/>
    <w:rsid w:val="00291DA7"/>
    <w:rsid w:val="002939B2"/>
    <w:rsid w:val="00293D16"/>
    <w:rsid w:val="0029411E"/>
    <w:rsid w:val="002A04C0"/>
    <w:rsid w:val="002A0ED4"/>
    <w:rsid w:val="002A1B8B"/>
    <w:rsid w:val="002A351C"/>
    <w:rsid w:val="002A404A"/>
    <w:rsid w:val="002A4E20"/>
    <w:rsid w:val="002A6630"/>
    <w:rsid w:val="002A6A00"/>
    <w:rsid w:val="002B2A64"/>
    <w:rsid w:val="002B2D35"/>
    <w:rsid w:val="002B517E"/>
    <w:rsid w:val="002B70EA"/>
    <w:rsid w:val="002C6834"/>
    <w:rsid w:val="002D6AB0"/>
    <w:rsid w:val="002D78D6"/>
    <w:rsid w:val="002E0D0E"/>
    <w:rsid w:val="002E0E53"/>
    <w:rsid w:val="002E3716"/>
    <w:rsid w:val="002E3C11"/>
    <w:rsid w:val="002E3E50"/>
    <w:rsid w:val="002E4053"/>
    <w:rsid w:val="002E7F68"/>
    <w:rsid w:val="002F05D1"/>
    <w:rsid w:val="002F5737"/>
    <w:rsid w:val="002F5D09"/>
    <w:rsid w:val="00303F7C"/>
    <w:rsid w:val="00307D04"/>
    <w:rsid w:val="00310933"/>
    <w:rsid w:val="003134C8"/>
    <w:rsid w:val="0031508C"/>
    <w:rsid w:val="00315A9B"/>
    <w:rsid w:val="003212A7"/>
    <w:rsid w:val="00321598"/>
    <w:rsid w:val="00323D4A"/>
    <w:rsid w:val="003258DD"/>
    <w:rsid w:val="003275B3"/>
    <w:rsid w:val="00333CE2"/>
    <w:rsid w:val="00335F3A"/>
    <w:rsid w:val="00336D0C"/>
    <w:rsid w:val="00341D8B"/>
    <w:rsid w:val="00342551"/>
    <w:rsid w:val="00342B11"/>
    <w:rsid w:val="003451D3"/>
    <w:rsid w:val="0034723E"/>
    <w:rsid w:val="00351341"/>
    <w:rsid w:val="00352830"/>
    <w:rsid w:val="0035350B"/>
    <w:rsid w:val="00354011"/>
    <w:rsid w:val="00360C52"/>
    <w:rsid w:val="003613F7"/>
    <w:rsid w:val="00362202"/>
    <w:rsid w:val="00362971"/>
    <w:rsid w:val="00364E0B"/>
    <w:rsid w:val="00364FE7"/>
    <w:rsid w:val="0036543D"/>
    <w:rsid w:val="00366C59"/>
    <w:rsid w:val="00367A33"/>
    <w:rsid w:val="00370558"/>
    <w:rsid w:val="00371273"/>
    <w:rsid w:val="00371F45"/>
    <w:rsid w:val="003720D3"/>
    <w:rsid w:val="00372685"/>
    <w:rsid w:val="003751FF"/>
    <w:rsid w:val="0037685B"/>
    <w:rsid w:val="0038030C"/>
    <w:rsid w:val="0038049E"/>
    <w:rsid w:val="00381560"/>
    <w:rsid w:val="00382DD2"/>
    <w:rsid w:val="00384916"/>
    <w:rsid w:val="0038500F"/>
    <w:rsid w:val="00386C66"/>
    <w:rsid w:val="003877E0"/>
    <w:rsid w:val="003931F7"/>
    <w:rsid w:val="003960C0"/>
    <w:rsid w:val="00396265"/>
    <w:rsid w:val="00396331"/>
    <w:rsid w:val="00397847"/>
    <w:rsid w:val="003A04DC"/>
    <w:rsid w:val="003A1235"/>
    <w:rsid w:val="003A248F"/>
    <w:rsid w:val="003A2632"/>
    <w:rsid w:val="003A2CA1"/>
    <w:rsid w:val="003A4177"/>
    <w:rsid w:val="003A593A"/>
    <w:rsid w:val="003A6DC7"/>
    <w:rsid w:val="003B1F3F"/>
    <w:rsid w:val="003B3E06"/>
    <w:rsid w:val="003B562E"/>
    <w:rsid w:val="003B6565"/>
    <w:rsid w:val="003B6B01"/>
    <w:rsid w:val="003C01BD"/>
    <w:rsid w:val="003C1B57"/>
    <w:rsid w:val="003C4468"/>
    <w:rsid w:val="003C7CA9"/>
    <w:rsid w:val="003E07C3"/>
    <w:rsid w:val="003E183B"/>
    <w:rsid w:val="003E3243"/>
    <w:rsid w:val="003E3AEE"/>
    <w:rsid w:val="003E5E45"/>
    <w:rsid w:val="003E7838"/>
    <w:rsid w:val="003F01F9"/>
    <w:rsid w:val="003F0906"/>
    <w:rsid w:val="003F4476"/>
    <w:rsid w:val="003F4635"/>
    <w:rsid w:val="003F5EDE"/>
    <w:rsid w:val="003F6D15"/>
    <w:rsid w:val="004042C7"/>
    <w:rsid w:val="004042CA"/>
    <w:rsid w:val="00404B42"/>
    <w:rsid w:val="00405B5A"/>
    <w:rsid w:val="00406600"/>
    <w:rsid w:val="00410A81"/>
    <w:rsid w:val="00410F00"/>
    <w:rsid w:val="00411981"/>
    <w:rsid w:val="004123E0"/>
    <w:rsid w:val="0041252E"/>
    <w:rsid w:val="004142D7"/>
    <w:rsid w:val="00415223"/>
    <w:rsid w:val="00416FDA"/>
    <w:rsid w:val="004201E4"/>
    <w:rsid w:val="004238D2"/>
    <w:rsid w:val="00424F4F"/>
    <w:rsid w:val="00425976"/>
    <w:rsid w:val="00430C41"/>
    <w:rsid w:val="00431A3B"/>
    <w:rsid w:val="004350FA"/>
    <w:rsid w:val="00436D4F"/>
    <w:rsid w:val="004377AC"/>
    <w:rsid w:val="004379C2"/>
    <w:rsid w:val="00440995"/>
    <w:rsid w:val="004409E8"/>
    <w:rsid w:val="004416FF"/>
    <w:rsid w:val="00441B7A"/>
    <w:rsid w:val="0044269B"/>
    <w:rsid w:val="004434B7"/>
    <w:rsid w:val="0044352B"/>
    <w:rsid w:val="0044544D"/>
    <w:rsid w:val="00450494"/>
    <w:rsid w:val="0045244A"/>
    <w:rsid w:val="00452A41"/>
    <w:rsid w:val="0045386B"/>
    <w:rsid w:val="00456174"/>
    <w:rsid w:val="004564EA"/>
    <w:rsid w:val="00456BCE"/>
    <w:rsid w:val="00462C12"/>
    <w:rsid w:val="00462F88"/>
    <w:rsid w:val="00463131"/>
    <w:rsid w:val="00463DEA"/>
    <w:rsid w:val="00464DFE"/>
    <w:rsid w:val="00465E2E"/>
    <w:rsid w:val="00466E26"/>
    <w:rsid w:val="00467C58"/>
    <w:rsid w:val="004744C6"/>
    <w:rsid w:val="00474B14"/>
    <w:rsid w:val="0047698D"/>
    <w:rsid w:val="00480D4F"/>
    <w:rsid w:val="004816D9"/>
    <w:rsid w:val="00483C5B"/>
    <w:rsid w:val="004843E2"/>
    <w:rsid w:val="00484E0C"/>
    <w:rsid w:val="00486D8E"/>
    <w:rsid w:val="0049128D"/>
    <w:rsid w:val="00491D71"/>
    <w:rsid w:val="0049248B"/>
    <w:rsid w:val="004955A4"/>
    <w:rsid w:val="00495AF1"/>
    <w:rsid w:val="00496DCB"/>
    <w:rsid w:val="004A1142"/>
    <w:rsid w:val="004A2897"/>
    <w:rsid w:val="004A336E"/>
    <w:rsid w:val="004A395D"/>
    <w:rsid w:val="004A3F89"/>
    <w:rsid w:val="004B00AE"/>
    <w:rsid w:val="004B242E"/>
    <w:rsid w:val="004B5A7A"/>
    <w:rsid w:val="004C49B7"/>
    <w:rsid w:val="004C72F4"/>
    <w:rsid w:val="004D2602"/>
    <w:rsid w:val="004D3706"/>
    <w:rsid w:val="004E15FD"/>
    <w:rsid w:val="004E24A9"/>
    <w:rsid w:val="004E2B8D"/>
    <w:rsid w:val="004E3704"/>
    <w:rsid w:val="004E4456"/>
    <w:rsid w:val="004E463E"/>
    <w:rsid w:val="004E562D"/>
    <w:rsid w:val="004E5FA7"/>
    <w:rsid w:val="004E6660"/>
    <w:rsid w:val="004E7A7F"/>
    <w:rsid w:val="004F0824"/>
    <w:rsid w:val="004F25F8"/>
    <w:rsid w:val="004F2B2A"/>
    <w:rsid w:val="004F6004"/>
    <w:rsid w:val="004F620E"/>
    <w:rsid w:val="004F68C2"/>
    <w:rsid w:val="004F6908"/>
    <w:rsid w:val="004F6A5C"/>
    <w:rsid w:val="004F7ED7"/>
    <w:rsid w:val="00502572"/>
    <w:rsid w:val="005051FA"/>
    <w:rsid w:val="00505F9E"/>
    <w:rsid w:val="00511FA0"/>
    <w:rsid w:val="005125F5"/>
    <w:rsid w:val="0051559B"/>
    <w:rsid w:val="00515DE5"/>
    <w:rsid w:val="00520455"/>
    <w:rsid w:val="00520468"/>
    <w:rsid w:val="00521688"/>
    <w:rsid w:val="00521C97"/>
    <w:rsid w:val="00523B6B"/>
    <w:rsid w:val="0052485E"/>
    <w:rsid w:val="0052614C"/>
    <w:rsid w:val="00526150"/>
    <w:rsid w:val="00531D1D"/>
    <w:rsid w:val="00532670"/>
    <w:rsid w:val="00532A22"/>
    <w:rsid w:val="00534613"/>
    <w:rsid w:val="00537CC5"/>
    <w:rsid w:val="005410FA"/>
    <w:rsid w:val="005418FA"/>
    <w:rsid w:val="00542AFD"/>
    <w:rsid w:val="00542C53"/>
    <w:rsid w:val="00544842"/>
    <w:rsid w:val="005469BE"/>
    <w:rsid w:val="00551EA6"/>
    <w:rsid w:val="005539D9"/>
    <w:rsid w:val="00553CFA"/>
    <w:rsid w:val="005572B6"/>
    <w:rsid w:val="00557BD5"/>
    <w:rsid w:val="00561F33"/>
    <w:rsid w:val="005664FD"/>
    <w:rsid w:val="005669FD"/>
    <w:rsid w:val="00571627"/>
    <w:rsid w:val="00573020"/>
    <w:rsid w:val="0057493D"/>
    <w:rsid w:val="00574AC3"/>
    <w:rsid w:val="0057574A"/>
    <w:rsid w:val="00575AB0"/>
    <w:rsid w:val="00577C76"/>
    <w:rsid w:val="005816F5"/>
    <w:rsid w:val="005826BF"/>
    <w:rsid w:val="00584D15"/>
    <w:rsid w:val="00586F85"/>
    <w:rsid w:val="0059032A"/>
    <w:rsid w:val="00591659"/>
    <w:rsid w:val="0059203F"/>
    <w:rsid w:val="005964CB"/>
    <w:rsid w:val="0059673D"/>
    <w:rsid w:val="005A015E"/>
    <w:rsid w:val="005A135D"/>
    <w:rsid w:val="005B0228"/>
    <w:rsid w:val="005B11AE"/>
    <w:rsid w:val="005B2E8F"/>
    <w:rsid w:val="005B3582"/>
    <w:rsid w:val="005B7629"/>
    <w:rsid w:val="005B7FF9"/>
    <w:rsid w:val="005C0B2C"/>
    <w:rsid w:val="005C2DBE"/>
    <w:rsid w:val="005C40BA"/>
    <w:rsid w:val="005C457B"/>
    <w:rsid w:val="005C6D18"/>
    <w:rsid w:val="005D3B51"/>
    <w:rsid w:val="005D4590"/>
    <w:rsid w:val="005D4B59"/>
    <w:rsid w:val="005D4EFB"/>
    <w:rsid w:val="005E28D9"/>
    <w:rsid w:val="005E3250"/>
    <w:rsid w:val="005E37E3"/>
    <w:rsid w:val="005F327F"/>
    <w:rsid w:val="005F7A7A"/>
    <w:rsid w:val="00601A58"/>
    <w:rsid w:val="00601FCE"/>
    <w:rsid w:val="00602F1C"/>
    <w:rsid w:val="00603CCE"/>
    <w:rsid w:val="006065B5"/>
    <w:rsid w:val="006071F5"/>
    <w:rsid w:val="006110B7"/>
    <w:rsid w:val="0061254E"/>
    <w:rsid w:val="006125CE"/>
    <w:rsid w:val="00613098"/>
    <w:rsid w:val="0061748A"/>
    <w:rsid w:val="0062431D"/>
    <w:rsid w:val="00633B1A"/>
    <w:rsid w:val="00635011"/>
    <w:rsid w:val="006351D8"/>
    <w:rsid w:val="00637F17"/>
    <w:rsid w:val="00640158"/>
    <w:rsid w:val="00640A3E"/>
    <w:rsid w:val="006505F7"/>
    <w:rsid w:val="006507CC"/>
    <w:rsid w:val="00650D5D"/>
    <w:rsid w:val="00652202"/>
    <w:rsid w:val="00654BB3"/>
    <w:rsid w:val="00656523"/>
    <w:rsid w:val="00656D53"/>
    <w:rsid w:val="00663298"/>
    <w:rsid w:val="00663714"/>
    <w:rsid w:val="006650DA"/>
    <w:rsid w:val="0066727F"/>
    <w:rsid w:val="00667847"/>
    <w:rsid w:val="00672CFD"/>
    <w:rsid w:val="00677C1A"/>
    <w:rsid w:val="00680EAB"/>
    <w:rsid w:val="006833A0"/>
    <w:rsid w:val="006864E9"/>
    <w:rsid w:val="00690917"/>
    <w:rsid w:val="00690DFA"/>
    <w:rsid w:val="0069340F"/>
    <w:rsid w:val="006A01CC"/>
    <w:rsid w:val="006A2A4C"/>
    <w:rsid w:val="006A2E43"/>
    <w:rsid w:val="006A3184"/>
    <w:rsid w:val="006A6D30"/>
    <w:rsid w:val="006A6FA3"/>
    <w:rsid w:val="006B2B88"/>
    <w:rsid w:val="006B335F"/>
    <w:rsid w:val="006B3F46"/>
    <w:rsid w:val="006B43D7"/>
    <w:rsid w:val="006B56C5"/>
    <w:rsid w:val="006B5C49"/>
    <w:rsid w:val="006C2E9D"/>
    <w:rsid w:val="006C437A"/>
    <w:rsid w:val="006D1429"/>
    <w:rsid w:val="006D18EB"/>
    <w:rsid w:val="006D28FB"/>
    <w:rsid w:val="006D45E8"/>
    <w:rsid w:val="006D5E10"/>
    <w:rsid w:val="006D6612"/>
    <w:rsid w:val="006D6760"/>
    <w:rsid w:val="006D7747"/>
    <w:rsid w:val="006E3624"/>
    <w:rsid w:val="006E6823"/>
    <w:rsid w:val="006E6BB1"/>
    <w:rsid w:val="006E7353"/>
    <w:rsid w:val="006F096A"/>
    <w:rsid w:val="006F1521"/>
    <w:rsid w:val="006F3F43"/>
    <w:rsid w:val="006F5832"/>
    <w:rsid w:val="006F58DE"/>
    <w:rsid w:val="006F71B2"/>
    <w:rsid w:val="00700E49"/>
    <w:rsid w:val="007011D3"/>
    <w:rsid w:val="00707D0E"/>
    <w:rsid w:val="00711A12"/>
    <w:rsid w:val="00711ABD"/>
    <w:rsid w:val="007155ED"/>
    <w:rsid w:val="00723C69"/>
    <w:rsid w:val="00723FB2"/>
    <w:rsid w:val="00725E80"/>
    <w:rsid w:val="00726B6B"/>
    <w:rsid w:val="007275C8"/>
    <w:rsid w:val="00727A40"/>
    <w:rsid w:val="00733F04"/>
    <w:rsid w:val="00735631"/>
    <w:rsid w:val="00735878"/>
    <w:rsid w:val="00735D39"/>
    <w:rsid w:val="00736A60"/>
    <w:rsid w:val="00740148"/>
    <w:rsid w:val="00745F59"/>
    <w:rsid w:val="00747C0E"/>
    <w:rsid w:val="00751216"/>
    <w:rsid w:val="00751F54"/>
    <w:rsid w:val="007531DD"/>
    <w:rsid w:val="00755B3F"/>
    <w:rsid w:val="00757798"/>
    <w:rsid w:val="007615E8"/>
    <w:rsid w:val="00762710"/>
    <w:rsid w:val="00765A41"/>
    <w:rsid w:val="0077099C"/>
    <w:rsid w:val="007711AA"/>
    <w:rsid w:val="00774916"/>
    <w:rsid w:val="00775D3C"/>
    <w:rsid w:val="00776D31"/>
    <w:rsid w:val="00777142"/>
    <w:rsid w:val="00781314"/>
    <w:rsid w:val="0078738E"/>
    <w:rsid w:val="00792880"/>
    <w:rsid w:val="00794B4C"/>
    <w:rsid w:val="00796AB6"/>
    <w:rsid w:val="00796EFA"/>
    <w:rsid w:val="00797C6D"/>
    <w:rsid w:val="007A31FB"/>
    <w:rsid w:val="007A3829"/>
    <w:rsid w:val="007A406D"/>
    <w:rsid w:val="007B1A96"/>
    <w:rsid w:val="007B4309"/>
    <w:rsid w:val="007C1B82"/>
    <w:rsid w:val="007C4862"/>
    <w:rsid w:val="007C520F"/>
    <w:rsid w:val="007C5F71"/>
    <w:rsid w:val="007C63BD"/>
    <w:rsid w:val="007D0418"/>
    <w:rsid w:val="007D10C9"/>
    <w:rsid w:val="007D15BE"/>
    <w:rsid w:val="007D2097"/>
    <w:rsid w:val="007D26AA"/>
    <w:rsid w:val="007D3122"/>
    <w:rsid w:val="007D3952"/>
    <w:rsid w:val="007D3AEE"/>
    <w:rsid w:val="007D45D4"/>
    <w:rsid w:val="007D4968"/>
    <w:rsid w:val="007D6A8C"/>
    <w:rsid w:val="007E026E"/>
    <w:rsid w:val="007E384C"/>
    <w:rsid w:val="007E46BD"/>
    <w:rsid w:val="007F2342"/>
    <w:rsid w:val="007F47A6"/>
    <w:rsid w:val="007F6B33"/>
    <w:rsid w:val="007F6C20"/>
    <w:rsid w:val="007F6F48"/>
    <w:rsid w:val="008013B8"/>
    <w:rsid w:val="00801FD4"/>
    <w:rsid w:val="008054CF"/>
    <w:rsid w:val="008114A3"/>
    <w:rsid w:val="00813BBC"/>
    <w:rsid w:val="0081411A"/>
    <w:rsid w:val="00815AF3"/>
    <w:rsid w:val="0081770E"/>
    <w:rsid w:val="00817F54"/>
    <w:rsid w:val="008207CB"/>
    <w:rsid w:val="00821A43"/>
    <w:rsid w:val="00822639"/>
    <w:rsid w:val="00822C66"/>
    <w:rsid w:val="00826324"/>
    <w:rsid w:val="00826C47"/>
    <w:rsid w:val="0082794C"/>
    <w:rsid w:val="00830E7C"/>
    <w:rsid w:val="0083237C"/>
    <w:rsid w:val="00832B03"/>
    <w:rsid w:val="008331C7"/>
    <w:rsid w:val="00833D45"/>
    <w:rsid w:val="008356B2"/>
    <w:rsid w:val="00836CE2"/>
    <w:rsid w:val="00840161"/>
    <w:rsid w:val="008429B5"/>
    <w:rsid w:val="008458D8"/>
    <w:rsid w:val="00845917"/>
    <w:rsid w:val="00846E6D"/>
    <w:rsid w:val="0085055A"/>
    <w:rsid w:val="008508B6"/>
    <w:rsid w:val="0085327B"/>
    <w:rsid w:val="00855657"/>
    <w:rsid w:val="0085603E"/>
    <w:rsid w:val="0086151A"/>
    <w:rsid w:val="00870053"/>
    <w:rsid w:val="00876D68"/>
    <w:rsid w:val="00881267"/>
    <w:rsid w:val="00885264"/>
    <w:rsid w:val="0088753C"/>
    <w:rsid w:val="00892201"/>
    <w:rsid w:val="0089386B"/>
    <w:rsid w:val="0089707C"/>
    <w:rsid w:val="008A0B0C"/>
    <w:rsid w:val="008A1351"/>
    <w:rsid w:val="008A3E5E"/>
    <w:rsid w:val="008A43A1"/>
    <w:rsid w:val="008A6DA4"/>
    <w:rsid w:val="008B10C4"/>
    <w:rsid w:val="008B3972"/>
    <w:rsid w:val="008B54B3"/>
    <w:rsid w:val="008C30D1"/>
    <w:rsid w:val="008C31A8"/>
    <w:rsid w:val="008C35C4"/>
    <w:rsid w:val="008C58F8"/>
    <w:rsid w:val="008D5328"/>
    <w:rsid w:val="008D5522"/>
    <w:rsid w:val="008D5D4B"/>
    <w:rsid w:val="008D6A52"/>
    <w:rsid w:val="008E003F"/>
    <w:rsid w:val="008E06D5"/>
    <w:rsid w:val="008E098C"/>
    <w:rsid w:val="008E7431"/>
    <w:rsid w:val="008F26A6"/>
    <w:rsid w:val="008F379B"/>
    <w:rsid w:val="008F4D3E"/>
    <w:rsid w:val="008F5222"/>
    <w:rsid w:val="008F5335"/>
    <w:rsid w:val="008F66CD"/>
    <w:rsid w:val="008F781C"/>
    <w:rsid w:val="00901188"/>
    <w:rsid w:val="009012F7"/>
    <w:rsid w:val="009019B5"/>
    <w:rsid w:val="00901CB8"/>
    <w:rsid w:val="00901F32"/>
    <w:rsid w:val="00902E06"/>
    <w:rsid w:val="009034A3"/>
    <w:rsid w:val="0090442F"/>
    <w:rsid w:val="00904E0C"/>
    <w:rsid w:val="0090505C"/>
    <w:rsid w:val="00905623"/>
    <w:rsid w:val="00906F9E"/>
    <w:rsid w:val="009072CB"/>
    <w:rsid w:val="0090770E"/>
    <w:rsid w:val="00907BE7"/>
    <w:rsid w:val="0091273E"/>
    <w:rsid w:val="00913FBD"/>
    <w:rsid w:val="00914DF7"/>
    <w:rsid w:val="009161ED"/>
    <w:rsid w:val="0092026E"/>
    <w:rsid w:val="0092123E"/>
    <w:rsid w:val="00922782"/>
    <w:rsid w:val="00922A8D"/>
    <w:rsid w:val="00922DF1"/>
    <w:rsid w:val="009238B9"/>
    <w:rsid w:val="009247B5"/>
    <w:rsid w:val="009249D1"/>
    <w:rsid w:val="009260F1"/>
    <w:rsid w:val="009301C5"/>
    <w:rsid w:val="009307B3"/>
    <w:rsid w:val="0093129C"/>
    <w:rsid w:val="0093152F"/>
    <w:rsid w:val="00932193"/>
    <w:rsid w:val="009331A3"/>
    <w:rsid w:val="00936709"/>
    <w:rsid w:val="00936A16"/>
    <w:rsid w:val="00937046"/>
    <w:rsid w:val="009371C2"/>
    <w:rsid w:val="00940E61"/>
    <w:rsid w:val="00941339"/>
    <w:rsid w:val="0094143E"/>
    <w:rsid w:val="00942191"/>
    <w:rsid w:val="009447CC"/>
    <w:rsid w:val="00944D86"/>
    <w:rsid w:val="00945DF9"/>
    <w:rsid w:val="00945F47"/>
    <w:rsid w:val="00945FFE"/>
    <w:rsid w:val="009470F0"/>
    <w:rsid w:val="0094770B"/>
    <w:rsid w:val="00947995"/>
    <w:rsid w:val="00947CF7"/>
    <w:rsid w:val="009502DE"/>
    <w:rsid w:val="0095287C"/>
    <w:rsid w:val="00954B27"/>
    <w:rsid w:val="00957944"/>
    <w:rsid w:val="00965849"/>
    <w:rsid w:val="00974F52"/>
    <w:rsid w:val="009757A9"/>
    <w:rsid w:val="00975F00"/>
    <w:rsid w:val="009772D3"/>
    <w:rsid w:val="009812E7"/>
    <w:rsid w:val="00990C22"/>
    <w:rsid w:val="00990D38"/>
    <w:rsid w:val="00990F72"/>
    <w:rsid w:val="009916C4"/>
    <w:rsid w:val="00992EE0"/>
    <w:rsid w:val="0099623A"/>
    <w:rsid w:val="009971E5"/>
    <w:rsid w:val="009A2870"/>
    <w:rsid w:val="009A7FE6"/>
    <w:rsid w:val="009B4296"/>
    <w:rsid w:val="009B7E33"/>
    <w:rsid w:val="009C3566"/>
    <w:rsid w:val="009C3A7C"/>
    <w:rsid w:val="009C430B"/>
    <w:rsid w:val="009C6BBE"/>
    <w:rsid w:val="009C6E50"/>
    <w:rsid w:val="009D0197"/>
    <w:rsid w:val="009D202C"/>
    <w:rsid w:val="009D29EF"/>
    <w:rsid w:val="009D4366"/>
    <w:rsid w:val="009D5021"/>
    <w:rsid w:val="009D5AC2"/>
    <w:rsid w:val="009D5FCF"/>
    <w:rsid w:val="009D6DFD"/>
    <w:rsid w:val="009E19A0"/>
    <w:rsid w:val="009E2055"/>
    <w:rsid w:val="009E33AD"/>
    <w:rsid w:val="009E4E18"/>
    <w:rsid w:val="009E6D23"/>
    <w:rsid w:val="009F0E5A"/>
    <w:rsid w:val="009F1A48"/>
    <w:rsid w:val="009F4736"/>
    <w:rsid w:val="009F5CEE"/>
    <w:rsid w:val="009F5D18"/>
    <w:rsid w:val="00A00150"/>
    <w:rsid w:val="00A0077C"/>
    <w:rsid w:val="00A01B11"/>
    <w:rsid w:val="00A03077"/>
    <w:rsid w:val="00A07F22"/>
    <w:rsid w:val="00A07F97"/>
    <w:rsid w:val="00A10F43"/>
    <w:rsid w:val="00A11393"/>
    <w:rsid w:val="00A12571"/>
    <w:rsid w:val="00A12E21"/>
    <w:rsid w:val="00A144D4"/>
    <w:rsid w:val="00A1696C"/>
    <w:rsid w:val="00A1707D"/>
    <w:rsid w:val="00A22595"/>
    <w:rsid w:val="00A228C6"/>
    <w:rsid w:val="00A23B4B"/>
    <w:rsid w:val="00A254C6"/>
    <w:rsid w:val="00A26B1A"/>
    <w:rsid w:val="00A31314"/>
    <w:rsid w:val="00A31B56"/>
    <w:rsid w:val="00A36D99"/>
    <w:rsid w:val="00A36F91"/>
    <w:rsid w:val="00A37021"/>
    <w:rsid w:val="00A37056"/>
    <w:rsid w:val="00A37E82"/>
    <w:rsid w:val="00A40345"/>
    <w:rsid w:val="00A413D6"/>
    <w:rsid w:val="00A43FB0"/>
    <w:rsid w:val="00A45F18"/>
    <w:rsid w:val="00A46E37"/>
    <w:rsid w:val="00A47050"/>
    <w:rsid w:val="00A47593"/>
    <w:rsid w:val="00A47C2C"/>
    <w:rsid w:val="00A51FB4"/>
    <w:rsid w:val="00A527EB"/>
    <w:rsid w:val="00A532C4"/>
    <w:rsid w:val="00A54D56"/>
    <w:rsid w:val="00A56159"/>
    <w:rsid w:val="00A56DA5"/>
    <w:rsid w:val="00A574C7"/>
    <w:rsid w:val="00A64982"/>
    <w:rsid w:val="00A673E1"/>
    <w:rsid w:val="00A70D0E"/>
    <w:rsid w:val="00A71343"/>
    <w:rsid w:val="00A71541"/>
    <w:rsid w:val="00A717D4"/>
    <w:rsid w:val="00A72366"/>
    <w:rsid w:val="00A72D05"/>
    <w:rsid w:val="00A73648"/>
    <w:rsid w:val="00A741A6"/>
    <w:rsid w:val="00A745F0"/>
    <w:rsid w:val="00A77708"/>
    <w:rsid w:val="00A804C8"/>
    <w:rsid w:val="00A80774"/>
    <w:rsid w:val="00A83645"/>
    <w:rsid w:val="00A850F2"/>
    <w:rsid w:val="00A85415"/>
    <w:rsid w:val="00A859E8"/>
    <w:rsid w:val="00A86DD9"/>
    <w:rsid w:val="00A87289"/>
    <w:rsid w:val="00A872C2"/>
    <w:rsid w:val="00A90F14"/>
    <w:rsid w:val="00A911E0"/>
    <w:rsid w:val="00A9406A"/>
    <w:rsid w:val="00A95959"/>
    <w:rsid w:val="00AA0589"/>
    <w:rsid w:val="00AA1203"/>
    <w:rsid w:val="00AA1E7B"/>
    <w:rsid w:val="00AA5541"/>
    <w:rsid w:val="00AB2829"/>
    <w:rsid w:val="00AB342A"/>
    <w:rsid w:val="00AB36FC"/>
    <w:rsid w:val="00AB386A"/>
    <w:rsid w:val="00AB38D8"/>
    <w:rsid w:val="00AC0192"/>
    <w:rsid w:val="00AC0884"/>
    <w:rsid w:val="00AC2453"/>
    <w:rsid w:val="00AC24F0"/>
    <w:rsid w:val="00AC3047"/>
    <w:rsid w:val="00AC4326"/>
    <w:rsid w:val="00AC464E"/>
    <w:rsid w:val="00AC4B3E"/>
    <w:rsid w:val="00AC6F5B"/>
    <w:rsid w:val="00AD265A"/>
    <w:rsid w:val="00AD35E7"/>
    <w:rsid w:val="00AD3960"/>
    <w:rsid w:val="00AD5351"/>
    <w:rsid w:val="00AD6166"/>
    <w:rsid w:val="00AD7160"/>
    <w:rsid w:val="00AE01B2"/>
    <w:rsid w:val="00AE06CE"/>
    <w:rsid w:val="00AE5A68"/>
    <w:rsid w:val="00AE5AFC"/>
    <w:rsid w:val="00AE5CC2"/>
    <w:rsid w:val="00AE6D07"/>
    <w:rsid w:val="00AF1511"/>
    <w:rsid w:val="00AF2108"/>
    <w:rsid w:val="00AF229C"/>
    <w:rsid w:val="00AF2419"/>
    <w:rsid w:val="00AF5843"/>
    <w:rsid w:val="00AF5F06"/>
    <w:rsid w:val="00AF63A1"/>
    <w:rsid w:val="00AF69C1"/>
    <w:rsid w:val="00AF787A"/>
    <w:rsid w:val="00B0124E"/>
    <w:rsid w:val="00B06CC5"/>
    <w:rsid w:val="00B07BB6"/>
    <w:rsid w:val="00B15168"/>
    <w:rsid w:val="00B17642"/>
    <w:rsid w:val="00B17AF1"/>
    <w:rsid w:val="00B21121"/>
    <w:rsid w:val="00B21297"/>
    <w:rsid w:val="00B21720"/>
    <w:rsid w:val="00B2562C"/>
    <w:rsid w:val="00B27873"/>
    <w:rsid w:val="00B27EC4"/>
    <w:rsid w:val="00B30757"/>
    <w:rsid w:val="00B31649"/>
    <w:rsid w:val="00B3386B"/>
    <w:rsid w:val="00B34325"/>
    <w:rsid w:val="00B34610"/>
    <w:rsid w:val="00B35E95"/>
    <w:rsid w:val="00B36630"/>
    <w:rsid w:val="00B37261"/>
    <w:rsid w:val="00B40FAD"/>
    <w:rsid w:val="00B42A71"/>
    <w:rsid w:val="00B42D1B"/>
    <w:rsid w:val="00B43E29"/>
    <w:rsid w:val="00B44956"/>
    <w:rsid w:val="00B466DC"/>
    <w:rsid w:val="00B4769F"/>
    <w:rsid w:val="00B517C2"/>
    <w:rsid w:val="00B53A58"/>
    <w:rsid w:val="00B54095"/>
    <w:rsid w:val="00B55889"/>
    <w:rsid w:val="00B55C85"/>
    <w:rsid w:val="00B6074F"/>
    <w:rsid w:val="00B61ED6"/>
    <w:rsid w:val="00B6222B"/>
    <w:rsid w:val="00B64125"/>
    <w:rsid w:val="00B654B0"/>
    <w:rsid w:val="00B6793A"/>
    <w:rsid w:val="00B7236E"/>
    <w:rsid w:val="00B725E9"/>
    <w:rsid w:val="00B737CA"/>
    <w:rsid w:val="00B73E43"/>
    <w:rsid w:val="00B7546C"/>
    <w:rsid w:val="00B755E3"/>
    <w:rsid w:val="00B75D64"/>
    <w:rsid w:val="00B77780"/>
    <w:rsid w:val="00B81D16"/>
    <w:rsid w:val="00B82409"/>
    <w:rsid w:val="00B82519"/>
    <w:rsid w:val="00B828F4"/>
    <w:rsid w:val="00B83F78"/>
    <w:rsid w:val="00B8527C"/>
    <w:rsid w:val="00B9397D"/>
    <w:rsid w:val="00B94782"/>
    <w:rsid w:val="00B94C5E"/>
    <w:rsid w:val="00B959B3"/>
    <w:rsid w:val="00B95A4F"/>
    <w:rsid w:val="00B9633C"/>
    <w:rsid w:val="00BA19F4"/>
    <w:rsid w:val="00BA225B"/>
    <w:rsid w:val="00BA2AA7"/>
    <w:rsid w:val="00BA3B72"/>
    <w:rsid w:val="00BB002D"/>
    <w:rsid w:val="00BB04D3"/>
    <w:rsid w:val="00BB05F0"/>
    <w:rsid w:val="00BB0BAC"/>
    <w:rsid w:val="00BB19A3"/>
    <w:rsid w:val="00BB48DE"/>
    <w:rsid w:val="00BB5869"/>
    <w:rsid w:val="00BB5BCA"/>
    <w:rsid w:val="00BB5F6E"/>
    <w:rsid w:val="00BB6B41"/>
    <w:rsid w:val="00BB7C3A"/>
    <w:rsid w:val="00BC0B17"/>
    <w:rsid w:val="00BC1DAF"/>
    <w:rsid w:val="00BC2140"/>
    <w:rsid w:val="00BC36CB"/>
    <w:rsid w:val="00BC721E"/>
    <w:rsid w:val="00BC7667"/>
    <w:rsid w:val="00BC7857"/>
    <w:rsid w:val="00BD07DD"/>
    <w:rsid w:val="00BD0AC2"/>
    <w:rsid w:val="00BD3A6B"/>
    <w:rsid w:val="00BE0FBE"/>
    <w:rsid w:val="00BE109F"/>
    <w:rsid w:val="00BE2659"/>
    <w:rsid w:val="00BE57F9"/>
    <w:rsid w:val="00BE5B37"/>
    <w:rsid w:val="00BF0F95"/>
    <w:rsid w:val="00BF12A2"/>
    <w:rsid w:val="00BF177D"/>
    <w:rsid w:val="00BF1FBE"/>
    <w:rsid w:val="00BF3CDB"/>
    <w:rsid w:val="00BF414D"/>
    <w:rsid w:val="00BF455A"/>
    <w:rsid w:val="00BF6551"/>
    <w:rsid w:val="00BF7870"/>
    <w:rsid w:val="00C023C5"/>
    <w:rsid w:val="00C02A03"/>
    <w:rsid w:val="00C07875"/>
    <w:rsid w:val="00C16B0C"/>
    <w:rsid w:val="00C17EB7"/>
    <w:rsid w:val="00C21AD0"/>
    <w:rsid w:val="00C21E03"/>
    <w:rsid w:val="00C2757B"/>
    <w:rsid w:val="00C301F8"/>
    <w:rsid w:val="00C31B8C"/>
    <w:rsid w:val="00C36922"/>
    <w:rsid w:val="00C40141"/>
    <w:rsid w:val="00C4108B"/>
    <w:rsid w:val="00C41A37"/>
    <w:rsid w:val="00C4304E"/>
    <w:rsid w:val="00C44CE8"/>
    <w:rsid w:val="00C47A3E"/>
    <w:rsid w:val="00C50C64"/>
    <w:rsid w:val="00C51F45"/>
    <w:rsid w:val="00C538B7"/>
    <w:rsid w:val="00C552CA"/>
    <w:rsid w:val="00C557BD"/>
    <w:rsid w:val="00C56E41"/>
    <w:rsid w:val="00C57D4F"/>
    <w:rsid w:val="00C6094D"/>
    <w:rsid w:val="00C61959"/>
    <w:rsid w:val="00C653DD"/>
    <w:rsid w:val="00C665E1"/>
    <w:rsid w:val="00C70E72"/>
    <w:rsid w:val="00C71F92"/>
    <w:rsid w:val="00C72141"/>
    <w:rsid w:val="00C724B9"/>
    <w:rsid w:val="00C740D1"/>
    <w:rsid w:val="00C743D7"/>
    <w:rsid w:val="00C8161C"/>
    <w:rsid w:val="00C82D48"/>
    <w:rsid w:val="00C84143"/>
    <w:rsid w:val="00C92B43"/>
    <w:rsid w:val="00C92CBD"/>
    <w:rsid w:val="00C9580E"/>
    <w:rsid w:val="00C96987"/>
    <w:rsid w:val="00C97F27"/>
    <w:rsid w:val="00CA2B84"/>
    <w:rsid w:val="00CA645C"/>
    <w:rsid w:val="00CA77FD"/>
    <w:rsid w:val="00CB07D1"/>
    <w:rsid w:val="00CB08E0"/>
    <w:rsid w:val="00CB227B"/>
    <w:rsid w:val="00CB2DD8"/>
    <w:rsid w:val="00CB3863"/>
    <w:rsid w:val="00CB3965"/>
    <w:rsid w:val="00CB41A4"/>
    <w:rsid w:val="00CB4EAD"/>
    <w:rsid w:val="00CB54D1"/>
    <w:rsid w:val="00CB63C1"/>
    <w:rsid w:val="00CB77BB"/>
    <w:rsid w:val="00CC067B"/>
    <w:rsid w:val="00CC07A0"/>
    <w:rsid w:val="00CC0EB8"/>
    <w:rsid w:val="00CC1ED9"/>
    <w:rsid w:val="00CC32F6"/>
    <w:rsid w:val="00CC4735"/>
    <w:rsid w:val="00CC56A3"/>
    <w:rsid w:val="00CC5C56"/>
    <w:rsid w:val="00CD69A8"/>
    <w:rsid w:val="00CD7789"/>
    <w:rsid w:val="00CE1524"/>
    <w:rsid w:val="00CE195A"/>
    <w:rsid w:val="00CE22BA"/>
    <w:rsid w:val="00CE2464"/>
    <w:rsid w:val="00CE290C"/>
    <w:rsid w:val="00CE655E"/>
    <w:rsid w:val="00CE6592"/>
    <w:rsid w:val="00CE7DF7"/>
    <w:rsid w:val="00CF2307"/>
    <w:rsid w:val="00CF307B"/>
    <w:rsid w:val="00CF36F1"/>
    <w:rsid w:val="00CF4BA7"/>
    <w:rsid w:val="00D00333"/>
    <w:rsid w:val="00D01966"/>
    <w:rsid w:val="00D02B62"/>
    <w:rsid w:val="00D05ECC"/>
    <w:rsid w:val="00D12C87"/>
    <w:rsid w:val="00D1359D"/>
    <w:rsid w:val="00D13B0B"/>
    <w:rsid w:val="00D162D0"/>
    <w:rsid w:val="00D167FC"/>
    <w:rsid w:val="00D1696B"/>
    <w:rsid w:val="00D170B2"/>
    <w:rsid w:val="00D172A8"/>
    <w:rsid w:val="00D21207"/>
    <w:rsid w:val="00D223F2"/>
    <w:rsid w:val="00D237A7"/>
    <w:rsid w:val="00D265C0"/>
    <w:rsid w:val="00D27603"/>
    <w:rsid w:val="00D3670A"/>
    <w:rsid w:val="00D40A3E"/>
    <w:rsid w:val="00D44453"/>
    <w:rsid w:val="00D44662"/>
    <w:rsid w:val="00D466C0"/>
    <w:rsid w:val="00D50A57"/>
    <w:rsid w:val="00D50EDB"/>
    <w:rsid w:val="00D51FBF"/>
    <w:rsid w:val="00D534F9"/>
    <w:rsid w:val="00D55FC3"/>
    <w:rsid w:val="00D61F13"/>
    <w:rsid w:val="00D61F74"/>
    <w:rsid w:val="00D66E23"/>
    <w:rsid w:val="00D709EB"/>
    <w:rsid w:val="00D70DAD"/>
    <w:rsid w:val="00D74DE3"/>
    <w:rsid w:val="00D77499"/>
    <w:rsid w:val="00D80C1B"/>
    <w:rsid w:val="00D8583A"/>
    <w:rsid w:val="00D938BF"/>
    <w:rsid w:val="00D95D2B"/>
    <w:rsid w:val="00D9736B"/>
    <w:rsid w:val="00D97634"/>
    <w:rsid w:val="00D97A07"/>
    <w:rsid w:val="00D97AA3"/>
    <w:rsid w:val="00DA0A3E"/>
    <w:rsid w:val="00DA1B67"/>
    <w:rsid w:val="00DA4BFE"/>
    <w:rsid w:val="00DA4E5E"/>
    <w:rsid w:val="00DA5668"/>
    <w:rsid w:val="00DA5700"/>
    <w:rsid w:val="00DA6824"/>
    <w:rsid w:val="00DB3063"/>
    <w:rsid w:val="00DB3563"/>
    <w:rsid w:val="00DB4B4C"/>
    <w:rsid w:val="00DB5B60"/>
    <w:rsid w:val="00DC456D"/>
    <w:rsid w:val="00DC6E7D"/>
    <w:rsid w:val="00DD1C52"/>
    <w:rsid w:val="00DD3558"/>
    <w:rsid w:val="00DD3994"/>
    <w:rsid w:val="00DD4674"/>
    <w:rsid w:val="00DD5772"/>
    <w:rsid w:val="00DD5A7B"/>
    <w:rsid w:val="00DD62DE"/>
    <w:rsid w:val="00DE0471"/>
    <w:rsid w:val="00DE5CAA"/>
    <w:rsid w:val="00DF0B9F"/>
    <w:rsid w:val="00DF17A7"/>
    <w:rsid w:val="00DF22C3"/>
    <w:rsid w:val="00DF2506"/>
    <w:rsid w:val="00DF3B84"/>
    <w:rsid w:val="00E0237C"/>
    <w:rsid w:val="00E03CE4"/>
    <w:rsid w:val="00E04B88"/>
    <w:rsid w:val="00E05121"/>
    <w:rsid w:val="00E06C02"/>
    <w:rsid w:val="00E0706F"/>
    <w:rsid w:val="00E10270"/>
    <w:rsid w:val="00E12A17"/>
    <w:rsid w:val="00E1734D"/>
    <w:rsid w:val="00E17CA7"/>
    <w:rsid w:val="00E2358D"/>
    <w:rsid w:val="00E236A7"/>
    <w:rsid w:val="00E23DC1"/>
    <w:rsid w:val="00E2452C"/>
    <w:rsid w:val="00E26362"/>
    <w:rsid w:val="00E27D14"/>
    <w:rsid w:val="00E30EAA"/>
    <w:rsid w:val="00E3133A"/>
    <w:rsid w:val="00E32298"/>
    <w:rsid w:val="00E332EB"/>
    <w:rsid w:val="00E3365F"/>
    <w:rsid w:val="00E34927"/>
    <w:rsid w:val="00E35A69"/>
    <w:rsid w:val="00E36D07"/>
    <w:rsid w:val="00E375E1"/>
    <w:rsid w:val="00E379A9"/>
    <w:rsid w:val="00E40245"/>
    <w:rsid w:val="00E40931"/>
    <w:rsid w:val="00E41F83"/>
    <w:rsid w:val="00E43D3A"/>
    <w:rsid w:val="00E45C4C"/>
    <w:rsid w:val="00E468A5"/>
    <w:rsid w:val="00E52AA2"/>
    <w:rsid w:val="00E52B83"/>
    <w:rsid w:val="00E54286"/>
    <w:rsid w:val="00E54AA2"/>
    <w:rsid w:val="00E54F2B"/>
    <w:rsid w:val="00E56E8D"/>
    <w:rsid w:val="00E602B2"/>
    <w:rsid w:val="00E63539"/>
    <w:rsid w:val="00E65F5E"/>
    <w:rsid w:val="00E66740"/>
    <w:rsid w:val="00E67687"/>
    <w:rsid w:val="00E70F05"/>
    <w:rsid w:val="00E73B86"/>
    <w:rsid w:val="00E75878"/>
    <w:rsid w:val="00E81030"/>
    <w:rsid w:val="00E8478A"/>
    <w:rsid w:val="00E85ECD"/>
    <w:rsid w:val="00E907F2"/>
    <w:rsid w:val="00E938DA"/>
    <w:rsid w:val="00E96D34"/>
    <w:rsid w:val="00EA2B7E"/>
    <w:rsid w:val="00EA3795"/>
    <w:rsid w:val="00EA4064"/>
    <w:rsid w:val="00EB1918"/>
    <w:rsid w:val="00EB2600"/>
    <w:rsid w:val="00EB2DCE"/>
    <w:rsid w:val="00EB4200"/>
    <w:rsid w:val="00EB431A"/>
    <w:rsid w:val="00EB6DAC"/>
    <w:rsid w:val="00EC1B6A"/>
    <w:rsid w:val="00EC1E6C"/>
    <w:rsid w:val="00EC6BCC"/>
    <w:rsid w:val="00ED0A13"/>
    <w:rsid w:val="00ED1EB6"/>
    <w:rsid w:val="00ED5901"/>
    <w:rsid w:val="00ED795A"/>
    <w:rsid w:val="00EE7C3D"/>
    <w:rsid w:val="00EF3D31"/>
    <w:rsid w:val="00EF4A56"/>
    <w:rsid w:val="00EF5C7C"/>
    <w:rsid w:val="00EF6E94"/>
    <w:rsid w:val="00EF7B19"/>
    <w:rsid w:val="00F00C56"/>
    <w:rsid w:val="00F03CE1"/>
    <w:rsid w:val="00F04AFB"/>
    <w:rsid w:val="00F055CC"/>
    <w:rsid w:val="00F06694"/>
    <w:rsid w:val="00F108F9"/>
    <w:rsid w:val="00F1180A"/>
    <w:rsid w:val="00F14F49"/>
    <w:rsid w:val="00F151F8"/>
    <w:rsid w:val="00F165BF"/>
    <w:rsid w:val="00F2057C"/>
    <w:rsid w:val="00F206A3"/>
    <w:rsid w:val="00F222B8"/>
    <w:rsid w:val="00F23EFE"/>
    <w:rsid w:val="00F241A8"/>
    <w:rsid w:val="00F242EC"/>
    <w:rsid w:val="00F24344"/>
    <w:rsid w:val="00F3116D"/>
    <w:rsid w:val="00F31AD3"/>
    <w:rsid w:val="00F31E6C"/>
    <w:rsid w:val="00F40628"/>
    <w:rsid w:val="00F41833"/>
    <w:rsid w:val="00F4350F"/>
    <w:rsid w:val="00F43DC1"/>
    <w:rsid w:val="00F458FE"/>
    <w:rsid w:val="00F50E2B"/>
    <w:rsid w:val="00F55634"/>
    <w:rsid w:val="00F565DD"/>
    <w:rsid w:val="00F57599"/>
    <w:rsid w:val="00F57BBE"/>
    <w:rsid w:val="00F62927"/>
    <w:rsid w:val="00F66386"/>
    <w:rsid w:val="00F66545"/>
    <w:rsid w:val="00F672AD"/>
    <w:rsid w:val="00F700D0"/>
    <w:rsid w:val="00F72F18"/>
    <w:rsid w:val="00F73CA0"/>
    <w:rsid w:val="00F7406F"/>
    <w:rsid w:val="00F77313"/>
    <w:rsid w:val="00F81EF7"/>
    <w:rsid w:val="00F82B4A"/>
    <w:rsid w:val="00F82E1D"/>
    <w:rsid w:val="00F86838"/>
    <w:rsid w:val="00F90750"/>
    <w:rsid w:val="00F9158E"/>
    <w:rsid w:val="00F91AB6"/>
    <w:rsid w:val="00F92028"/>
    <w:rsid w:val="00F92761"/>
    <w:rsid w:val="00F93086"/>
    <w:rsid w:val="00F93249"/>
    <w:rsid w:val="00F94F2F"/>
    <w:rsid w:val="00F95F50"/>
    <w:rsid w:val="00F96A32"/>
    <w:rsid w:val="00F96C25"/>
    <w:rsid w:val="00F973FA"/>
    <w:rsid w:val="00F97660"/>
    <w:rsid w:val="00FA383E"/>
    <w:rsid w:val="00FA3E8C"/>
    <w:rsid w:val="00FA545D"/>
    <w:rsid w:val="00FA6CB0"/>
    <w:rsid w:val="00FA77D1"/>
    <w:rsid w:val="00FA7FE7"/>
    <w:rsid w:val="00FB272E"/>
    <w:rsid w:val="00FB4C64"/>
    <w:rsid w:val="00FB7370"/>
    <w:rsid w:val="00FC1ED1"/>
    <w:rsid w:val="00FC3AB8"/>
    <w:rsid w:val="00FC4F92"/>
    <w:rsid w:val="00FC5C64"/>
    <w:rsid w:val="00FC66C6"/>
    <w:rsid w:val="00FD3A10"/>
    <w:rsid w:val="00FD452B"/>
    <w:rsid w:val="00FD77CB"/>
    <w:rsid w:val="00FE01DB"/>
    <w:rsid w:val="00FE0BA0"/>
    <w:rsid w:val="00FE104F"/>
    <w:rsid w:val="00FE1707"/>
    <w:rsid w:val="00FE30CA"/>
    <w:rsid w:val="00FE41B9"/>
    <w:rsid w:val="00FE4472"/>
    <w:rsid w:val="00FE5F96"/>
    <w:rsid w:val="00FE768A"/>
    <w:rsid w:val="00FF5737"/>
    <w:rsid w:val="00FF58F6"/>
    <w:rsid w:val="00FF70D9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C0961"/>
  <w15:docId w15:val="{3A5FEE4F-4B40-4CC9-AB1D-C5FA4499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6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7C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17C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CA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CA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nhideWhenUsed/>
    <w:qFormat/>
    <w:rsid w:val="00115ED8"/>
    <w:pPr>
      <w:keepNext/>
      <w:keepLines/>
      <w:suppressAutoHyphens/>
      <w:spacing w:before="200" w:line="25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9260F1"/>
    <w:pPr>
      <w:tabs>
        <w:tab w:val="center" w:pos="4536"/>
        <w:tab w:val="right" w:pos="9072"/>
      </w:tabs>
    </w:pPr>
    <w:rPr>
      <w:sz w:val="24"/>
      <w:szCs w:val="24"/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260F1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rsid w:val="009260F1"/>
    <w:pPr>
      <w:tabs>
        <w:tab w:val="left" w:pos="567"/>
      </w:tabs>
      <w:jc w:val="both"/>
    </w:pPr>
    <w:rPr>
      <w:b/>
      <w:sz w:val="3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260F1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9260F1"/>
    <w:rPr>
      <w:sz w:val="4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9260F1"/>
    <w:rPr>
      <w:rFonts w:ascii="Times New Roman" w:eastAsia="Times New Roman" w:hAnsi="Times New Roman" w:cs="Times New Roman"/>
      <w:sz w:val="44"/>
      <w:szCs w:val="20"/>
      <w:lang w:val="x-none"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Numerowanie,BulletC,Wyliczanie,Obiekt,List Paragraph,normalny tekst,Akapit z listą31,Bullets,Akapit z listą BS,CW_Lista,Odstavec,Akapit z listą numerowaną,Podsis rysunku,lp1,Bullet List,FooterText,numbered,Paragraphe de liste1,列出段落,列出段落1"/>
    <w:basedOn w:val="Normalny"/>
    <w:link w:val="AkapitzlistZnak"/>
    <w:qFormat/>
    <w:rsid w:val="009260F1"/>
    <w:pPr>
      <w:ind w:left="708"/>
    </w:pPr>
    <w:rPr>
      <w:lang w:val="x-none" w:eastAsia="x-none"/>
    </w:rPr>
  </w:style>
  <w:style w:type="paragraph" w:customStyle="1" w:styleId="Default">
    <w:name w:val="Default"/>
    <w:qFormat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qFormat/>
    <w:rsid w:val="009260F1"/>
    <w:rPr>
      <w:vertAlign w:val="superscript"/>
    </w:rPr>
  </w:style>
  <w:style w:type="paragraph" w:customStyle="1" w:styleId="Zwykytekst1">
    <w:name w:val="Zwykły tekst1"/>
    <w:basedOn w:val="Normalny"/>
    <w:qFormat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qFormat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260F1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260F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unhideWhenUsed/>
    <w:qFormat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260F1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260F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Akapit z listą BS Znak,CW_Lista Znak,Odstavec Znak,Akapit z listą numerowaną Znak,lp1 Znak,列出段落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9470F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9470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qFormat/>
    <w:rsid w:val="00E17C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17CA7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CA7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CA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17CA7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17C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9161ED"/>
    <w:pPr>
      <w:suppressAutoHyphens/>
      <w:ind w:left="360" w:hanging="360"/>
      <w:jc w:val="both"/>
    </w:pPr>
    <w:rPr>
      <w:sz w:val="24"/>
      <w:szCs w:val="24"/>
      <w:lang w:eastAsia="zh-CN"/>
    </w:rPr>
  </w:style>
  <w:style w:type="paragraph" w:styleId="NormalnyWeb">
    <w:name w:val="Normal (Web)"/>
    <w:basedOn w:val="Normalny"/>
    <w:unhideWhenUsed/>
    <w:qFormat/>
    <w:rsid w:val="00F108F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52AA2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F6A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F6A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komentarza1">
    <w:name w:val="Tekst komentarza1"/>
    <w:basedOn w:val="Normalny"/>
    <w:rsid w:val="004F6A5C"/>
    <w:pPr>
      <w:suppressAutoHyphens/>
    </w:pPr>
    <w:rPr>
      <w:lang w:eastAsia="ar-SA"/>
    </w:rPr>
  </w:style>
  <w:style w:type="table" w:styleId="Tabela-Siatka">
    <w:name w:val="Table Grid"/>
    <w:basedOn w:val="Standardowy"/>
    <w:uiPriority w:val="39"/>
    <w:rsid w:val="006D6612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Akapitzlist"/>
    <w:link w:val="Styl1Znak"/>
    <w:qFormat/>
    <w:rsid w:val="002258C8"/>
    <w:pPr>
      <w:numPr>
        <w:numId w:val="1"/>
      </w:numPr>
      <w:spacing w:after="160" w:line="259" w:lineRule="auto"/>
      <w:ind w:left="0" w:hanging="720"/>
      <w:contextualSpacing/>
      <w:jc w:val="both"/>
    </w:pPr>
  </w:style>
  <w:style w:type="character" w:customStyle="1" w:styleId="Styl1Znak">
    <w:name w:val="Styl1 Znak"/>
    <w:basedOn w:val="AkapitzlistZnak"/>
    <w:link w:val="Styl1"/>
    <w:rsid w:val="002258C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eksttreci">
    <w:name w:val="Tekst treści"/>
    <w:basedOn w:val="Normalny"/>
    <w:qFormat/>
    <w:rsid w:val="00C9580E"/>
    <w:pPr>
      <w:shd w:val="clear" w:color="auto" w:fill="FFFFFF"/>
      <w:spacing w:before="180" w:after="180" w:line="0" w:lineRule="atLeast"/>
      <w:ind w:hanging="720"/>
      <w:jc w:val="both"/>
    </w:pPr>
    <w:rPr>
      <w:color w:val="000000"/>
      <w:sz w:val="18"/>
      <w:szCs w:val="18"/>
    </w:rPr>
  </w:style>
  <w:style w:type="paragraph" w:customStyle="1" w:styleId="Teksttreci0">
    <w:name w:val="Tekst treści_"/>
    <w:basedOn w:val="Normalny"/>
    <w:qFormat/>
    <w:rsid w:val="00C9580E"/>
    <w:pPr>
      <w:shd w:val="clear" w:color="auto" w:fill="FFFFFF"/>
      <w:spacing w:before="180" w:after="180" w:line="0" w:lineRule="atLeast"/>
      <w:ind w:hanging="720"/>
      <w:jc w:val="both"/>
    </w:pPr>
    <w:rPr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959"/>
    <w:rPr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959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Znakiprzypiswdolnych">
    <w:name w:val="Znaki przypisów dolnych"/>
    <w:qFormat/>
    <w:rsid w:val="007F6B33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7F6B33"/>
    <w:pPr>
      <w:widowControl w:val="0"/>
      <w:suppressAutoHyphens/>
      <w:spacing w:line="288" w:lineRule="auto"/>
    </w:pPr>
    <w:rPr>
      <w:bCs/>
      <w:color w:val="000000"/>
      <w:kern w:val="2"/>
      <w:lang w:eastAsia="zh-CN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qFormat/>
    <w:rsid w:val="007F6B33"/>
    <w:rPr>
      <w:rFonts w:ascii="Times New Roman" w:eastAsia="Times New Roman" w:hAnsi="Times New Roman" w:cs="Times New Roman"/>
      <w:bCs/>
      <w:color w:val="000000"/>
      <w:kern w:val="2"/>
      <w:sz w:val="20"/>
      <w:szCs w:val="20"/>
      <w:lang w:eastAsia="zh-CN"/>
    </w:rPr>
  </w:style>
  <w:style w:type="character" w:customStyle="1" w:styleId="FootnoteCharacters">
    <w:name w:val="Footnote Characters"/>
    <w:qFormat/>
    <w:rsid w:val="007F6B33"/>
    <w:rPr>
      <w:rFonts w:cs="Times New Roman"/>
      <w:position w:val="6"/>
    </w:rPr>
  </w:style>
  <w:style w:type="paragraph" w:customStyle="1" w:styleId="Listapunktowana22">
    <w:name w:val="Lista punktowana 22"/>
    <w:basedOn w:val="Normalny"/>
    <w:qFormat/>
    <w:rsid w:val="00456174"/>
    <w:pPr>
      <w:widowControl w:val="0"/>
      <w:suppressAutoHyphens/>
      <w:autoSpaceDE w:val="0"/>
      <w:ind w:left="566" w:hanging="283"/>
    </w:pPr>
    <w:rPr>
      <w:bCs/>
      <w:color w:val="000000"/>
      <w:kern w:val="2"/>
      <w:sz w:val="22"/>
      <w:szCs w:val="22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6174"/>
    <w:rPr>
      <w:vertAlign w:val="superscript"/>
    </w:rPr>
  </w:style>
  <w:style w:type="character" w:customStyle="1" w:styleId="Domylnaczcionkaakapitu1">
    <w:name w:val="Domyślna czcionka akapitu1"/>
    <w:qFormat/>
    <w:rsid w:val="00094D3C"/>
  </w:style>
  <w:style w:type="paragraph" w:customStyle="1" w:styleId="Nagwektabeli">
    <w:name w:val="Nagłówek tabeli"/>
    <w:basedOn w:val="Normalny"/>
    <w:rsid w:val="00094D3C"/>
    <w:pPr>
      <w:widowControl w:val="0"/>
      <w:suppressLineNumbers/>
      <w:suppressAutoHyphens/>
      <w:spacing w:line="100" w:lineRule="atLeast"/>
      <w:jc w:val="center"/>
      <w:textAlignment w:val="baseline"/>
    </w:pPr>
    <w:rPr>
      <w:rFonts w:eastAsia="Lucida Sans Unicode" w:cs="Mangal"/>
      <w:b/>
      <w:bCs/>
      <w:kern w:val="1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44352B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6F58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Pogrubienie">
    <w:name w:val="Tekst treści + Pogrubienie"/>
    <w:qFormat/>
    <w:rsid w:val="006F58D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paragraph" w:customStyle="1" w:styleId="Standard">
    <w:name w:val="Standard"/>
    <w:qFormat/>
    <w:rsid w:val="00F43DC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stpodstawowywcity0">
    <w:name w:val="Tekst podstawowy wci?ty"/>
    <w:basedOn w:val="Standard"/>
    <w:qFormat/>
    <w:rsid w:val="002608E0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qFormat/>
    <w:rsid w:val="002608E0"/>
    <w:pPr>
      <w:numPr>
        <w:numId w:val="2"/>
      </w:numPr>
    </w:pPr>
  </w:style>
  <w:style w:type="character" w:styleId="Pogrubienie">
    <w:name w:val="Strong"/>
    <w:uiPriority w:val="22"/>
    <w:qFormat/>
    <w:rsid w:val="00E938DA"/>
    <w:rPr>
      <w:b/>
      <w:bCs/>
    </w:rPr>
  </w:style>
  <w:style w:type="paragraph" w:customStyle="1" w:styleId="pkt1">
    <w:name w:val="pkt1"/>
    <w:basedOn w:val="Normalny"/>
    <w:rsid w:val="001141E5"/>
    <w:pPr>
      <w:spacing w:before="60" w:after="60"/>
      <w:ind w:left="850" w:hanging="425"/>
      <w:jc w:val="both"/>
    </w:pPr>
    <w:rPr>
      <w:rFonts w:ascii="Calibri" w:hAnsi="Calibri" w:cs="Calibri"/>
      <w:sz w:val="22"/>
    </w:rPr>
  </w:style>
  <w:style w:type="paragraph" w:styleId="Listapunktowana">
    <w:name w:val="List Bullet"/>
    <w:basedOn w:val="Normalny"/>
    <w:autoRedefine/>
    <w:rsid w:val="001141E5"/>
    <w:pPr>
      <w:numPr>
        <w:numId w:val="3"/>
      </w:numPr>
    </w:pPr>
    <w:rPr>
      <w:rFonts w:ascii="Calibri" w:hAnsi="Calibri" w:cs="Calibri"/>
      <w:sz w:val="22"/>
      <w:szCs w:val="22"/>
    </w:rPr>
  </w:style>
  <w:style w:type="paragraph" w:customStyle="1" w:styleId="Normalny1">
    <w:name w:val="Normalny1"/>
    <w:rsid w:val="001141E5"/>
    <w:pPr>
      <w:spacing w:after="0" w:line="276" w:lineRule="auto"/>
    </w:pPr>
    <w:rPr>
      <w:rFonts w:ascii="Arial" w:eastAsia="Arial" w:hAnsi="Arial" w:cs="Arial"/>
      <w:lang w:val="pl" w:eastAsia="pl-PL"/>
    </w:rPr>
  </w:style>
  <w:style w:type="paragraph" w:customStyle="1" w:styleId="Akapitzlist1">
    <w:name w:val="Akapit z listą1"/>
    <w:basedOn w:val="Normalny"/>
    <w:link w:val="ListParagraphChar"/>
    <w:qFormat/>
    <w:rsid w:val="0032159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Mocnewyrnione">
    <w:name w:val="Mocne wyróżnione"/>
    <w:qFormat/>
    <w:rsid w:val="000C2A1F"/>
    <w:rPr>
      <w:b/>
      <w:bCs/>
    </w:rPr>
  </w:style>
  <w:style w:type="character" w:customStyle="1" w:styleId="czeinternetowe">
    <w:name w:val="Łącze internetowe"/>
    <w:rsid w:val="000C2A1F"/>
    <w:rPr>
      <w:color w:val="000080"/>
      <w:u w:val="single"/>
    </w:rPr>
  </w:style>
  <w:style w:type="paragraph" w:customStyle="1" w:styleId="Zawartotabeli">
    <w:name w:val="Zawartość tabeli"/>
    <w:basedOn w:val="Normalny"/>
    <w:qFormat/>
    <w:rsid w:val="00EA3795"/>
    <w:pPr>
      <w:widowControl w:val="0"/>
      <w:suppressLineNumbers/>
      <w:suppressAutoHyphens/>
      <w:spacing w:line="100" w:lineRule="atLeast"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col-xs-7">
    <w:name w:val="col-xs-7"/>
    <w:basedOn w:val="Normalny"/>
    <w:rsid w:val="00386C66"/>
    <w:pPr>
      <w:spacing w:before="100" w:beforeAutospacing="1" w:after="100" w:afterAutospacing="1"/>
    </w:pPr>
    <w:rPr>
      <w:sz w:val="24"/>
      <w:szCs w:val="24"/>
    </w:rPr>
  </w:style>
  <w:style w:type="paragraph" w:customStyle="1" w:styleId="Blockquote">
    <w:name w:val="Blockquote"/>
    <w:basedOn w:val="Normalny"/>
    <w:qFormat/>
    <w:rsid w:val="008C58F8"/>
    <w:pPr>
      <w:spacing w:before="100" w:after="100"/>
      <w:ind w:left="360" w:right="360"/>
    </w:pPr>
    <w:rPr>
      <w:snapToGrid w:val="0"/>
      <w:sz w:val="24"/>
    </w:rPr>
  </w:style>
  <w:style w:type="character" w:customStyle="1" w:styleId="Nagwek9Znak">
    <w:name w:val="Nagłówek 9 Znak"/>
    <w:basedOn w:val="Domylnaczcionkaakapitu"/>
    <w:link w:val="Nagwek9"/>
    <w:qFormat/>
    <w:rsid w:val="00115E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opkaZnak1">
    <w:name w:val="Stopka Znak1"/>
    <w:basedOn w:val="Domylnaczcionkaakapitu"/>
    <w:uiPriority w:val="99"/>
    <w:semiHidden/>
    <w:qFormat/>
    <w:rsid w:val="00115ED8"/>
    <w:rPr>
      <w:rFonts w:cs="Times New Roman"/>
      <w:color w:val="00000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115ED8"/>
    <w:rPr>
      <w:rFonts w:cs="Times New Roman"/>
      <w:color w:val="00000A"/>
      <w:sz w:val="16"/>
      <w:szCs w:val="16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115ED8"/>
    <w:rPr>
      <w:rFonts w:ascii="Calibri" w:hAnsi="Calibri"/>
      <w:szCs w:val="21"/>
    </w:rPr>
  </w:style>
  <w:style w:type="paragraph" w:styleId="Lista">
    <w:name w:val="List"/>
    <w:basedOn w:val="Tekstpodstawowy"/>
    <w:rsid w:val="00115ED8"/>
    <w:pPr>
      <w:tabs>
        <w:tab w:val="clear" w:pos="567"/>
      </w:tabs>
      <w:suppressAutoHyphens/>
      <w:spacing w:after="120" w:line="252" w:lineRule="auto"/>
      <w:jc w:val="left"/>
    </w:pPr>
    <w:rPr>
      <w:rFonts w:ascii="Calibri" w:eastAsia="Calibri" w:hAnsi="Calibri" w:cs="Lucida Sans"/>
      <w:b w:val="0"/>
      <w:color w:val="00000A"/>
      <w:sz w:val="22"/>
      <w:szCs w:val="22"/>
      <w:lang w:val="pl-PL" w:eastAsia="en-US"/>
    </w:rPr>
  </w:style>
  <w:style w:type="paragraph" w:styleId="Legenda">
    <w:name w:val="caption"/>
    <w:basedOn w:val="Normalny"/>
    <w:qFormat/>
    <w:rsid w:val="00115ED8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color w:val="00000A"/>
      <w:sz w:val="24"/>
      <w:szCs w:val="24"/>
      <w:lang w:eastAsia="en-US"/>
    </w:rPr>
  </w:style>
  <w:style w:type="paragraph" w:customStyle="1" w:styleId="Indeks">
    <w:name w:val="Indeks"/>
    <w:basedOn w:val="Normalny"/>
    <w:qFormat/>
    <w:rsid w:val="00115ED8"/>
    <w:pPr>
      <w:suppressLineNumbers/>
      <w:suppressAutoHyphens/>
      <w:spacing w:after="160" w:line="252" w:lineRule="auto"/>
    </w:pPr>
    <w:rPr>
      <w:rFonts w:ascii="Calibri" w:eastAsia="Calibri" w:hAnsi="Calibri" w:cs="Lucida Sans"/>
      <w:color w:val="00000A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  <w:rsid w:val="00115ED8"/>
    <w:pPr>
      <w:suppressAutoHyphens/>
      <w:spacing w:after="160" w:line="252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NormalnyWeb1">
    <w:name w:val="Normalny (Web)1"/>
    <w:basedOn w:val="Normalny"/>
    <w:qFormat/>
    <w:rsid w:val="00115ED8"/>
    <w:pPr>
      <w:suppressAutoHyphens/>
      <w:spacing w:before="100" w:after="100" w:line="100" w:lineRule="atLeas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qFormat/>
    <w:rsid w:val="00115ED8"/>
    <w:pPr>
      <w:spacing w:after="120" w:line="480" w:lineRule="auto"/>
      <w:ind w:left="283"/>
    </w:pPr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5ED8"/>
    <w:pPr>
      <w:suppressAutoHyphens/>
      <w:spacing w:after="120" w:line="252" w:lineRule="auto"/>
    </w:pPr>
    <w:rPr>
      <w:rFonts w:asciiTheme="minorHAnsi" w:eastAsiaTheme="minorHAnsi" w:hAnsiTheme="minorHAnsi"/>
      <w:color w:val="00000A"/>
      <w:sz w:val="16"/>
      <w:szCs w:val="16"/>
      <w:lang w:eastAsia="en-US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15ED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qFormat/>
    <w:rsid w:val="00115ED8"/>
    <w:pPr>
      <w:suppressAutoHyphens/>
      <w:spacing w:before="60" w:after="60"/>
      <w:ind w:left="851" w:hanging="295"/>
      <w:jc w:val="both"/>
    </w:pPr>
    <w:rPr>
      <w:szCs w:val="24"/>
    </w:rPr>
  </w:style>
  <w:style w:type="paragraph" w:customStyle="1" w:styleId="litera">
    <w:name w:val="litera"/>
    <w:basedOn w:val="Normalny"/>
    <w:qFormat/>
    <w:rsid w:val="00115ED8"/>
    <w:pPr>
      <w:tabs>
        <w:tab w:val="left" w:pos="720"/>
      </w:tabs>
      <w:spacing w:after="120" w:line="288" w:lineRule="auto"/>
      <w:ind w:left="720" w:hanging="432"/>
      <w:jc w:val="both"/>
    </w:pPr>
    <w:rPr>
      <w:sz w:val="2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115ED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15ED8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markedcontent">
    <w:name w:val="markedcontent"/>
    <w:basedOn w:val="Domylnaczcionkaakapitu"/>
    <w:rsid w:val="00115ED8"/>
  </w:style>
  <w:style w:type="character" w:customStyle="1" w:styleId="ListParagraphChar">
    <w:name w:val="List Paragraph Char"/>
    <w:link w:val="Akapitzlist1"/>
    <w:qFormat/>
    <w:locked/>
    <w:rsid w:val="008F5222"/>
    <w:rPr>
      <w:rFonts w:ascii="Calibri" w:eastAsia="Times New Roman" w:hAnsi="Calibri" w:cs="Calibri"/>
    </w:rPr>
  </w:style>
  <w:style w:type="paragraph" w:customStyle="1" w:styleId="Listapunktowana21">
    <w:name w:val="Lista punktowana 21"/>
    <w:basedOn w:val="Normalny"/>
    <w:rsid w:val="00AD5351"/>
    <w:pPr>
      <w:widowControl w:val="0"/>
      <w:suppressAutoHyphens/>
      <w:autoSpaceDE w:val="0"/>
      <w:ind w:left="566" w:hanging="283"/>
    </w:pPr>
    <w:rPr>
      <w:bCs/>
      <w:color w:val="000000"/>
      <w:kern w:val="2"/>
      <w:sz w:val="22"/>
      <w:szCs w:val="22"/>
      <w:lang w:eastAsia="zh-CN"/>
    </w:rPr>
  </w:style>
  <w:style w:type="paragraph" w:styleId="Tytu">
    <w:name w:val="Title"/>
    <w:basedOn w:val="Normalny"/>
    <w:link w:val="TytuZnak"/>
    <w:qFormat/>
    <w:rsid w:val="00532A22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532A22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  <w:style w:type="character" w:customStyle="1" w:styleId="Zakotwiczenieprzypisudolnego">
    <w:name w:val="Zakotwiczenie przypisu dolnego"/>
    <w:rsid w:val="008C35C4"/>
    <w:rPr>
      <w:vertAlign w:val="superscript"/>
    </w:rPr>
  </w:style>
  <w:style w:type="character" w:customStyle="1" w:styleId="reference-text">
    <w:name w:val="reference-text"/>
    <w:basedOn w:val="Domylnaczcionkaakapitu"/>
    <w:rsid w:val="008C35C4"/>
  </w:style>
  <w:style w:type="character" w:styleId="Uwydatnienie">
    <w:name w:val="Emphasis"/>
    <w:basedOn w:val="Domylnaczcionkaakapitu"/>
    <w:uiPriority w:val="20"/>
    <w:qFormat/>
    <w:rsid w:val="004E56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3011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4DA20-1811-475D-9648-9F0FFBA7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Rek-Pawlowska</dc:creator>
  <cp:lastModifiedBy>DAT</cp:lastModifiedBy>
  <cp:revision>75</cp:revision>
  <cp:lastPrinted>2024-08-14T07:52:00Z</cp:lastPrinted>
  <dcterms:created xsi:type="dcterms:W3CDTF">2023-08-06T09:44:00Z</dcterms:created>
  <dcterms:modified xsi:type="dcterms:W3CDTF">2026-04-18T08:54:00Z</dcterms:modified>
</cp:coreProperties>
</file>